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BA96E" w14:textId="2E86D9E7" w:rsidR="00825940" w:rsidRPr="00E237DB" w:rsidRDefault="00481433">
      <w:pPr>
        <w:spacing w:before="61"/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b/>
          <w:bCs/>
          <w:sz w:val="24"/>
          <w:szCs w:val="24"/>
        </w:rPr>
        <w:pict w14:anchorId="04C7C0A2">
          <v:group id="_x0000_s1026" style="position:absolute;left:0;text-align:left;margin-left:64.7pt;margin-top:23.35pt;width:462.95pt;height:0;z-index:-251658240;mso-position-horizontal-relative:page" coordorigin="1294,467" coordsize="9259,0">
            <v:shape id="_x0000_s1027" style="position:absolute;left:1294;top:467;width:9259;height:0" coordorigin="1294,467" coordsize="9259,0" path="m1294,467r9259,e" filled="f" strokeweight="1.44pt">
              <v:path arrowok="t"/>
            </v:shape>
            <w10:wrap anchorx="page"/>
          </v:group>
        </w:pict>
      </w:r>
      <w:r w:rsidR="00E237DB" w:rsidRPr="00E237DB">
        <w:rPr>
          <w:rFonts w:asciiTheme="majorHAnsi" w:hAnsiTheme="majorHAnsi" w:cs="Calibri"/>
          <w:b/>
          <w:bCs/>
          <w:sz w:val="28"/>
          <w:szCs w:val="28"/>
        </w:rPr>
        <w:t>Deen Simon</w:t>
      </w:r>
      <w:r w:rsidR="00E237DB" w:rsidRPr="00E237DB">
        <w:rPr>
          <w:rFonts w:asciiTheme="majorHAnsi" w:hAnsiTheme="majorHAnsi" w:cs="Calibri"/>
          <w:sz w:val="28"/>
          <w:szCs w:val="28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rtist’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R</w:t>
      </w:r>
      <w:r w:rsidRPr="00E237DB">
        <w:rPr>
          <w:rFonts w:asciiTheme="majorHAnsi" w:hAnsiTheme="majorHAnsi"/>
          <w:spacing w:val="1"/>
          <w:w w:val="103"/>
        </w:rPr>
        <w:t>és</w:t>
      </w:r>
      <w:r w:rsidRPr="00E237DB">
        <w:rPr>
          <w:rFonts w:asciiTheme="majorHAnsi" w:hAnsiTheme="majorHAnsi"/>
          <w:spacing w:val="2"/>
          <w:w w:val="103"/>
        </w:rPr>
        <w:t>u</w:t>
      </w:r>
      <w:r w:rsidRPr="00E237DB">
        <w:rPr>
          <w:rFonts w:asciiTheme="majorHAnsi" w:hAnsiTheme="majorHAnsi"/>
          <w:spacing w:val="3"/>
          <w:w w:val="103"/>
        </w:rPr>
        <w:t>m</w:t>
      </w:r>
      <w:r w:rsidRPr="00E237DB">
        <w:rPr>
          <w:rFonts w:asciiTheme="majorHAnsi" w:hAnsiTheme="majorHAnsi"/>
          <w:w w:val="103"/>
        </w:rPr>
        <w:t>é</w:t>
      </w:r>
    </w:p>
    <w:p w14:paraId="109FB928" w14:textId="77777777" w:rsidR="00825940" w:rsidRPr="00E237DB" w:rsidRDefault="00825940">
      <w:pPr>
        <w:spacing w:line="200" w:lineRule="exact"/>
        <w:rPr>
          <w:rFonts w:asciiTheme="majorHAnsi" w:hAnsiTheme="majorHAnsi"/>
        </w:rPr>
      </w:pPr>
    </w:p>
    <w:p w14:paraId="5A8EDEFD" w14:textId="77777777" w:rsidR="00825940" w:rsidRPr="00E237DB" w:rsidRDefault="00825940">
      <w:pPr>
        <w:spacing w:before="2" w:line="280" w:lineRule="exact"/>
        <w:rPr>
          <w:rFonts w:asciiTheme="majorHAnsi" w:hAnsiTheme="majorHAnsi"/>
          <w:sz w:val="28"/>
          <w:szCs w:val="28"/>
        </w:rPr>
      </w:pPr>
    </w:p>
    <w:p w14:paraId="360D773D" w14:textId="77777777" w:rsidR="00825940" w:rsidRPr="00E237DB" w:rsidRDefault="00481433">
      <w:pPr>
        <w:ind w:left="114"/>
        <w:rPr>
          <w:rFonts w:asciiTheme="majorHAnsi" w:hAnsiTheme="majorHAnsi"/>
          <w:sz w:val="22"/>
          <w:szCs w:val="22"/>
        </w:rPr>
      </w:pP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EDUCAT</w:t>
      </w:r>
      <w:r w:rsidRPr="00E237DB">
        <w:rPr>
          <w:rFonts w:asciiTheme="majorHAnsi" w:hAnsiTheme="majorHAnsi"/>
          <w:b/>
          <w:spacing w:val="2"/>
          <w:w w:val="102"/>
          <w:sz w:val="22"/>
          <w:szCs w:val="22"/>
        </w:rPr>
        <w:t>I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O</w:t>
      </w:r>
      <w:r w:rsidRPr="00E237DB">
        <w:rPr>
          <w:rFonts w:asciiTheme="majorHAnsi" w:hAnsiTheme="majorHAnsi"/>
          <w:b/>
          <w:w w:val="102"/>
          <w:sz w:val="22"/>
          <w:szCs w:val="22"/>
        </w:rPr>
        <w:t>N</w:t>
      </w:r>
    </w:p>
    <w:p w14:paraId="3DA42525" w14:textId="77777777" w:rsidR="00825940" w:rsidRPr="00E237DB" w:rsidRDefault="00825940">
      <w:pPr>
        <w:spacing w:before="5" w:line="180" w:lineRule="exact"/>
        <w:rPr>
          <w:rFonts w:asciiTheme="majorHAnsi" w:hAnsiTheme="majorHAnsi"/>
          <w:sz w:val="19"/>
          <w:szCs w:val="19"/>
        </w:rPr>
      </w:pPr>
    </w:p>
    <w:p w14:paraId="5D31C8F1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2002</w:t>
      </w:r>
      <w:r w:rsidRPr="00E237DB">
        <w:rPr>
          <w:rFonts w:asciiTheme="majorHAnsi" w:hAnsiTheme="majorHAnsi"/>
          <w:spacing w:val="1"/>
        </w:rPr>
        <w:t>-</w:t>
      </w: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5       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b/>
          <w:spacing w:val="2"/>
        </w:rPr>
        <w:t>Th</w:t>
      </w:r>
      <w:r w:rsidRPr="00E237DB">
        <w:rPr>
          <w:rFonts w:asciiTheme="majorHAnsi" w:hAnsiTheme="majorHAnsi"/>
          <w:b/>
        </w:rPr>
        <w:t>e</w:t>
      </w:r>
      <w:r w:rsidRPr="00E237DB">
        <w:rPr>
          <w:rFonts w:asciiTheme="majorHAnsi" w:hAnsiTheme="majorHAnsi"/>
          <w:b/>
          <w:spacing w:val="11"/>
        </w:rPr>
        <w:t xml:space="preserve"> </w:t>
      </w:r>
      <w:r w:rsidRPr="00E237DB">
        <w:rPr>
          <w:rFonts w:asciiTheme="majorHAnsi" w:hAnsiTheme="majorHAnsi"/>
          <w:b/>
          <w:spacing w:val="2"/>
        </w:rPr>
        <w:t>Un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v</w:t>
      </w:r>
      <w:r w:rsidRPr="00E237DB">
        <w:rPr>
          <w:rFonts w:asciiTheme="majorHAnsi" w:hAnsiTheme="majorHAnsi"/>
          <w:b/>
          <w:spacing w:val="1"/>
        </w:rPr>
        <w:t>ersit</w:t>
      </w:r>
      <w:r w:rsidRPr="00E237DB">
        <w:rPr>
          <w:rFonts w:asciiTheme="majorHAnsi" w:hAnsiTheme="majorHAnsi"/>
          <w:b/>
        </w:rPr>
        <w:t>y</w:t>
      </w:r>
      <w:r w:rsidRPr="00E237DB">
        <w:rPr>
          <w:rFonts w:asciiTheme="majorHAnsi" w:hAnsiTheme="majorHAnsi"/>
          <w:b/>
          <w:spacing w:val="28"/>
        </w:rPr>
        <w:t xml:space="preserve"> 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</w:rPr>
        <w:t>f</w:t>
      </w:r>
      <w:r w:rsidRPr="00E237DB">
        <w:rPr>
          <w:rFonts w:asciiTheme="majorHAnsi" w:hAnsiTheme="majorHAnsi"/>
          <w:b/>
          <w:spacing w:val="6"/>
        </w:rPr>
        <w:t xml:space="preserve"> </w:t>
      </w:r>
      <w:r w:rsidRPr="00E237DB">
        <w:rPr>
          <w:rFonts w:asciiTheme="majorHAnsi" w:hAnsiTheme="majorHAnsi"/>
          <w:b/>
          <w:spacing w:val="2"/>
        </w:rPr>
        <w:t>T</w:t>
      </w:r>
      <w:r w:rsidRPr="00E237DB">
        <w:rPr>
          <w:rFonts w:asciiTheme="majorHAnsi" w:hAnsiTheme="majorHAnsi"/>
          <w:b/>
          <w:spacing w:val="1"/>
        </w:rPr>
        <w:t>ex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</w:rPr>
        <w:t>s</w:t>
      </w:r>
      <w:r w:rsidRPr="00E237DB">
        <w:rPr>
          <w:rFonts w:asciiTheme="majorHAnsi" w:hAnsiTheme="majorHAnsi"/>
          <w:b/>
          <w:spacing w:val="16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</w:rPr>
        <w:t>t</w:t>
      </w:r>
      <w:r w:rsidRPr="00E237DB">
        <w:rPr>
          <w:rFonts w:asciiTheme="majorHAnsi" w:hAnsiTheme="majorHAnsi"/>
          <w:b/>
          <w:spacing w:val="6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Au</w:t>
      </w:r>
      <w:r w:rsidRPr="00E237DB">
        <w:rPr>
          <w:rFonts w:asciiTheme="majorHAnsi" w:hAnsiTheme="majorHAnsi"/>
          <w:b/>
          <w:spacing w:val="1"/>
        </w:rPr>
        <w:t>sti</w:t>
      </w:r>
      <w:r w:rsidRPr="00E237DB">
        <w:rPr>
          <w:rFonts w:asciiTheme="majorHAnsi" w:hAnsiTheme="majorHAnsi"/>
          <w:b/>
          <w:spacing w:val="2"/>
        </w:rPr>
        <w:t>n</w:t>
      </w:r>
      <w:r w:rsidRPr="00E237DB">
        <w:rPr>
          <w:rFonts w:asciiTheme="majorHAnsi" w:hAnsiTheme="majorHAnsi"/>
          <w:b/>
        </w:rPr>
        <w:t>,</w:t>
      </w:r>
      <w:r w:rsidRPr="00E237DB">
        <w:rPr>
          <w:rFonts w:asciiTheme="majorHAnsi" w:hAnsiTheme="majorHAnsi"/>
          <w:b/>
          <w:spacing w:val="20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P</w:t>
      </w:r>
      <w:r w:rsidRPr="00E237DB">
        <w:rPr>
          <w:rFonts w:asciiTheme="majorHAnsi" w:hAnsiTheme="majorHAnsi"/>
          <w:spacing w:val="1"/>
          <w:w w:val="103"/>
        </w:rPr>
        <w:t>hotograph</w:t>
      </w:r>
      <w:r w:rsidRPr="00E237DB">
        <w:rPr>
          <w:rFonts w:asciiTheme="majorHAnsi" w:hAnsiTheme="majorHAnsi"/>
          <w:w w:val="103"/>
        </w:rPr>
        <w:t>y</w:t>
      </w:r>
    </w:p>
    <w:p w14:paraId="59F6B0D9" w14:textId="77777777" w:rsidR="00825940" w:rsidRPr="00E237DB" w:rsidRDefault="00825940">
      <w:pPr>
        <w:spacing w:before="4" w:line="180" w:lineRule="exact"/>
        <w:rPr>
          <w:rFonts w:asciiTheme="majorHAnsi" w:hAnsiTheme="majorHAnsi"/>
          <w:sz w:val="19"/>
          <w:szCs w:val="19"/>
        </w:rPr>
      </w:pPr>
    </w:p>
    <w:p w14:paraId="67EB52DD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1996</w:t>
      </w:r>
      <w:r w:rsidRPr="00E237DB">
        <w:rPr>
          <w:rFonts w:asciiTheme="majorHAnsi" w:hAnsiTheme="majorHAnsi"/>
          <w:spacing w:val="1"/>
        </w:rPr>
        <w:t>-</w:t>
      </w: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1       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b/>
          <w:spacing w:val="3"/>
        </w:rPr>
        <w:t>W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  <w:spacing w:val="1"/>
        </w:rPr>
        <w:t>s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ng</w:t>
      </w:r>
      <w:r w:rsidRPr="00E237DB">
        <w:rPr>
          <w:rFonts w:asciiTheme="majorHAnsi" w:hAnsiTheme="majorHAnsi"/>
          <w:b/>
          <w:spacing w:val="1"/>
        </w:rPr>
        <w:t>t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</w:rPr>
        <w:t>n</w:t>
      </w:r>
      <w:r w:rsidRPr="00E237DB">
        <w:rPr>
          <w:rFonts w:asciiTheme="majorHAnsi" w:hAnsiTheme="majorHAnsi"/>
          <w:b/>
          <w:spacing w:val="33"/>
        </w:rPr>
        <w:t xml:space="preserve"> </w:t>
      </w:r>
      <w:r w:rsidRPr="00E237DB">
        <w:rPr>
          <w:rFonts w:asciiTheme="majorHAnsi" w:hAnsiTheme="majorHAnsi"/>
          <w:b/>
          <w:spacing w:val="2"/>
        </w:rPr>
        <w:t>Un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v</w:t>
      </w:r>
      <w:r w:rsidRPr="00E237DB">
        <w:rPr>
          <w:rFonts w:asciiTheme="majorHAnsi" w:hAnsiTheme="majorHAnsi"/>
          <w:b/>
          <w:spacing w:val="1"/>
        </w:rPr>
        <w:t>ersit</w:t>
      </w:r>
      <w:r w:rsidRPr="00E237DB">
        <w:rPr>
          <w:rFonts w:asciiTheme="majorHAnsi" w:hAnsiTheme="majorHAnsi"/>
          <w:b/>
        </w:rPr>
        <w:t>y</w:t>
      </w:r>
      <w:r w:rsidRPr="00E237DB">
        <w:rPr>
          <w:rFonts w:asciiTheme="majorHAnsi" w:hAnsiTheme="majorHAnsi"/>
          <w:b/>
          <w:spacing w:val="28"/>
        </w:rPr>
        <w:t xml:space="preserve"> 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</w:rPr>
        <w:t>n</w:t>
      </w:r>
      <w:r w:rsidRPr="00E237DB">
        <w:rPr>
          <w:rFonts w:asciiTheme="majorHAnsi" w:hAnsiTheme="majorHAnsi"/>
          <w:b/>
          <w:spacing w:val="7"/>
        </w:rPr>
        <w:t xml:space="preserve"> </w:t>
      </w:r>
      <w:r w:rsidRPr="00E237DB">
        <w:rPr>
          <w:rFonts w:asciiTheme="majorHAnsi" w:hAnsiTheme="majorHAnsi"/>
          <w:b/>
          <w:spacing w:val="2"/>
        </w:rPr>
        <w:t>S</w:t>
      </w:r>
      <w:r w:rsidRPr="00E237DB">
        <w:rPr>
          <w:rFonts w:asciiTheme="majorHAnsi" w:hAnsiTheme="majorHAnsi"/>
          <w:b/>
          <w:spacing w:val="1"/>
        </w:rPr>
        <w:t>t</w:t>
      </w:r>
      <w:r w:rsidRPr="00E237DB">
        <w:rPr>
          <w:rFonts w:asciiTheme="majorHAnsi" w:hAnsiTheme="majorHAnsi"/>
          <w:b/>
        </w:rPr>
        <w:t>.</w:t>
      </w:r>
      <w:r w:rsidRPr="00E237DB">
        <w:rPr>
          <w:rFonts w:asciiTheme="majorHAnsi" w:hAnsiTheme="majorHAnsi"/>
          <w:b/>
          <w:spacing w:val="8"/>
        </w:rPr>
        <w:t xml:space="preserve"> </w:t>
      </w:r>
      <w:r w:rsidRPr="00E237DB">
        <w:rPr>
          <w:rFonts w:asciiTheme="majorHAnsi" w:hAnsiTheme="majorHAnsi"/>
          <w:b/>
          <w:spacing w:val="2"/>
        </w:rPr>
        <w:t>Lou</w:t>
      </w:r>
      <w:r w:rsidRPr="00E237DB">
        <w:rPr>
          <w:rFonts w:asciiTheme="majorHAnsi" w:hAnsiTheme="majorHAnsi"/>
          <w:b/>
          <w:spacing w:val="1"/>
        </w:rPr>
        <w:t>is</w:t>
      </w:r>
      <w:r w:rsidRPr="00E237DB">
        <w:rPr>
          <w:rFonts w:asciiTheme="majorHAnsi" w:hAnsiTheme="majorHAnsi"/>
          <w:b/>
        </w:rPr>
        <w:t>,</w:t>
      </w:r>
      <w:r w:rsidRPr="00E237DB">
        <w:rPr>
          <w:rFonts w:asciiTheme="majorHAnsi" w:hAnsiTheme="majorHAnsi"/>
          <w:b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BF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Pho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og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spacing w:val="2"/>
          <w:w w:val="103"/>
        </w:rPr>
        <w:t>aph</w:t>
      </w:r>
      <w:r w:rsidRPr="00E237DB">
        <w:rPr>
          <w:rFonts w:asciiTheme="majorHAnsi" w:hAnsiTheme="majorHAnsi"/>
          <w:w w:val="103"/>
        </w:rPr>
        <w:t>y</w:t>
      </w:r>
    </w:p>
    <w:p w14:paraId="49D6E6EA" w14:textId="77777777" w:rsidR="00825940" w:rsidRPr="00E237DB" w:rsidRDefault="00825940">
      <w:pPr>
        <w:spacing w:before="11" w:line="280" w:lineRule="exact"/>
        <w:rPr>
          <w:rFonts w:asciiTheme="majorHAnsi" w:hAnsiTheme="majorHAnsi"/>
          <w:sz w:val="28"/>
          <w:szCs w:val="28"/>
        </w:rPr>
      </w:pPr>
    </w:p>
    <w:p w14:paraId="546577CC" w14:textId="77777777" w:rsidR="00825940" w:rsidRPr="00E237DB" w:rsidRDefault="00481433">
      <w:pPr>
        <w:ind w:left="114"/>
        <w:rPr>
          <w:rFonts w:asciiTheme="majorHAnsi" w:hAnsiTheme="majorHAnsi"/>
          <w:sz w:val="22"/>
          <w:szCs w:val="22"/>
        </w:rPr>
      </w:pPr>
      <w:r w:rsidRPr="00E237DB">
        <w:rPr>
          <w:rFonts w:asciiTheme="majorHAnsi" w:hAnsiTheme="majorHAnsi"/>
          <w:b/>
          <w:spacing w:val="3"/>
          <w:sz w:val="22"/>
          <w:szCs w:val="22"/>
        </w:rPr>
        <w:t>TEACH</w:t>
      </w:r>
      <w:r w:rsidRPr="00E237DB">
        <w:rPr>
          <w:rFonts w:asciiTheme="majorHAnsi" w:hAnsiTheme="majorHAnsi"/>
          <w:b/>
          <w:spacing w:val="2"/>
          <w:sz w:val="22"/>
          <w:szCs w:val="22"/>
        </w:rPr>
        <w:t>I</w:t>
      </w:r>
      <w:r w:rsidRPr="00E237DB">
        <w:rPr>
          <w:rFonts w:asciiTheme="majorHAnsi" w:hAnsiTheme="majorHAnsi"/>
          <w:b/>
          <w:spacing w:val="3"/>
          <w:sz w:val="22"/>
          <w:szCs w:val="22"/>
        </w:rPr>
        <w:t>N</w:t>
      </w:r>
      <w:r w:rsidRPr="00E237DB">
        <w:rPr>
          <w:rFonts w:asciiTheme="majorHAnsi" w:hAnsiTheme="majorHAnsi"/>
          <w:b/>
          <w:sz w:val="22"/>
          <w:szCs w:val="22"/>
        </w:rPr>
        <w:t>G</w:t>
      </w:r>
      <w:r w:rsidRPr="00E237DB">
        <w:rPr>
          <w:rFonts w:asciiTheme="majorHAnsi" w:hAnsiTheme="majorHAnsi"/>
          <w:b/>
          <w:spacing w:val="27"/>
          <w:sz w:val="22"/>
          <w:szCs w:val="22"/>
        </w:rPr>
        <w:t xml:space="preserve"> 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EX</w:t>
      </w:r>
      <w:r w:rsidRPr="00E237DB">
        <w:rPr>
          <w:rFonts w:asciiTheme="majorHAnsi" w:hAnsiTheme="majorHAnsi"/>
          <w:b/>
          <w:spacing w:val="2"/>
          <w:w w:val="102"/>
          <w:sz w:val="22"/>
          <w:szCs w:val="22"/>
        </w:rPr>
        <w:t>P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ER</w:t>
      </w:r>
      <w:r w:rsidRPr="00E237DB">
        <w:rPr>
          <w:rFonts w:asciiTheme="majorHAnsi" w:hAnsiTheme="majorHAnsi"/>
          <w:b/>
          <w:spacing w:val="2"/>
          <w:w w:val="102"/>
          <w:sz w:val="22"/>
          <w:szCs w:val="22"/>
        </w:rPr>
        <w:t>I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ENC</w:t>
      </w:r>
      <w:r w:rsidRPr="00E237DB">
        <w:rPr>
          <w:rFonts w:asciiTheme="majorHAnsi" w:hAnsiTheme="majorHAnsi"/>
          <w:b/>
          <w:w w:val="103"/>
          <w:sz w:val="22"/>
          <w:szCs w:val="22"/>
        </w:rPr>
        <w:t>E</w:t>
      </w:r>
    </w:p>
    <w:p w14:paraId="53B1B050" w14:textId="77777777" w:rsidR="00825940" w:rsidRPr="00E237DB" w:rsidRDefault="00825940">
      <w:pPr>
        <w:spacing w:before="5" w:line="180" w:lineRule="exact"/>
        <w:rPr>
          <w:rFonts w:asciiTheme="majorHAnsi" w:hAnsiTheme="majorHAnsi"/>
          <w:sz w:val="19"/>
          <w:szCs w:val="19"/>
        </w:rPr>
      </w:pPr>
    </w:p>
    <w:p w14:paraId="62C5D9C8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2005</w:t>
      </w:r>
      <w:r w:rsidRPr="00E237DB">
        <w:rPr>
          <w:rFonts w:asciiTheme="majorHAnsi" w:hAnsiTheme="majorHAnsi"/>
          <w:spacing w:val="1"/>
        </w:rPr>
        <w:t>-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res</w:t>
      </w:r>
      <w:r w:rsidRPr="00E237DB">
        <w:rPr>
          <w:rFonts w:asciiTheme="majorHAnsi" w:hAnsiTheme="majorHAnsi"/>
        </w:rPr>
        <w:t xml:space="preserve">.       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b/>
          <w:spacing w:val="2"/>
        </w:rPr>
        <w:t>Un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v</w:t>
      </w:r>
      <w:r w:rsidRPr="00E237DB">
        <w:rPr>
          <w:rFonts w:asciiTheme="majorHAnsi" w:hAnsiTheme="majorHAnsi"/>
          <w:b/>
          <w:spacing w:val="1"/>
        </w:rPr>
        <w:t>ersit</w:t>
      </w:r>
      <w:r w:rsidRPr="00E237DB">
        <w:rPr>
          <w:rFonts w:asciiTheme="majorHAnsi" w:hAnsiTheme="majorHAnsi"/>
          <w:b/>
        </w:rPr>
        <w:t>y</w:t>
      </w:r>
      <w:r w:rsidRPr="00E237DB">
        <w:rPr>
          <w:rFonts w:asciiTheme="majorHAnsi" w:hAnsiTheme="majorHAnsi"/>
          <w:b/>
          <w:spacing w:val="29"/>
        </w:rPr>
        <w:t xml:space="preserve"> 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</w:rPr>
        <w:t>f</w:t>
      </w:r>
      <w:r w:rsidRPr="00E237DB">
        <w:rPr>
          <w:rFonts w:asciiTheme="majorHAnsi" w:hAnsiTheme="majorHAnsi"/>
          <w:b/>
          <w:spacing w:val="6"/>
        </w:rPr>
        <w:t xml:space="preserve"> </w:t>
      </w:r>
      <w:r w:rsidRPr="00E237DB">
        <w:rPr>
          <w:rFonts w:asciiTheme="majorHAnsi" w:hAnsiTheme="majorHAnsi"/>
          <w:b/>
          <w:spacing w:val="1"/>
        </w:rPr>
        <w:t>t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</w:rPr>
        <w:t>e</w:t>
      </w:r>
      <w:r w:rsidRPr="00E237DB">
        <w:rPr>
          <w:rFonts w:asciiTheme="majorHAnsi" w:hAnsiTheme="majorHAnsi"/>
          <w:b/>
          <w:spacing w:val="9"/>
        </w:rPr>
        <w:t xml:space="preserve"> </w:t>
      </w:r>
      <w:r w:rsidRPr="00E237DB">
        <w:rPr>
          <w:rFonts w:asciiTheme="majorHAnsi" w:hAnsiTheme="majorHAnsi"/>
          <w:b/>
          <w:spacing w:val="2"/>
        </w:rPr>
        <w:t>Pa</w:t>
      </w:r>
      <w:r w:rsidRPr="00E237DB">
        <w:rPr>
          <w:rFonts w:asciiTheme="majorHAnsi" w:hAnsiTheme="majorHAnsi"/>
          <w:b/>
          <w:spacing w:val="1"/>
        </w:rPr>
        <w:t>cific</w:t>
      </w:r>
      <w:r w:rsidRPr="00E237DB">
        <w:rPr>
          <w:rFonts w:asciiTheme="majorHAnsi" w:hAnsiTheme="majorHAnsi"/>
          <w:b/>
        </w:rPr>
        <w:t>,</w:t>
      </w:r>
      <w:r w:rsidRPr="00E237DB">
        <w:rPr>
          <w:rFonts w:asciiTheme="majorHAnsi" w:hAnsiTheme="majorHAnsi"/>
          <w:b/>
          <w:spacing w:val="20"/>
        </w:rPr>
        <w:t xml:space="preserve"> </w:t>
      </w:r>
      <w:r w:rsidRPr="00E237DB">
        <w:rPr>
          <w:rFonts w:asciiTheme="majorHAnsi" w:hAnsiTheme="majorHAnsi"/>
          <w:b/>
          <w:spacing w:val="2"/>
        </w:rPr>
        <w:t>S</w:t>
      </w:r>
      <w:r w:rsidRPr="00E237DB">
        <w:rPr>
          <w:rFonts w:asciiTheme="majorHAnsi" w:hAnsiTheme="majorHAnsi"/>
          <w:b/>
          <w:spacing w:val="1"/>
        </w:rPr>
        <w:t>t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  <w:spacing w:val="1"/>
        </w:rPr>
        <w:t>c</w:t>
      </w:r>
      <w:r w:rsidRPr="00E237DB">
        <w:rPr>
          <w:rFonts w:asciiTheme="majorHAnsi" w:hAnsiTheme="majorHAnsi"/>
          <w:b/>
          <w:spacing w:val="2"/>
        </w:rPr>
        <w:t>k</w:t>
      </w:r>
      <w:r w:rsidRPr="00E237DB">
        <w:rPr>
          <w:rFonts w:asciiTheme="majorHAnsi" w:hAnsiTheme="majorHAnsi"/>
          <w:b/>
          <w:spacing w:val="1"/>
        </w:rPr>
        <w:t>t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,</w:t>
      </w:r>
      <w:r w:rsidRPr="00E237DB">
        <w:rPr>
          <w:rFonts w:asciiTheme="majorHAnsi" w:hAnsiTheme="majorHAnsi"/>
          <w:b/>
          <w:spacing w:val="25"/>
        </w:rPr>
        <w:t xml:space="preserve"> </w:t>
      </w:r>
      <w:r w:rsidRPr="00E237DB">
        <w:rPr>
          <w:rFonts w:asciiTheme="majorHAnsi" w:hAnsiTheme="majorHAnsi"/>
          <w:b/>
          <w:spacing w:val="2"/>
        </w:rPr>
        <w:t>CA</w:t>
      </w:r>
      <w:r w:rsidRPr="00E237DB">
        <w:rPr>
          <w:rFonts w:asciiTheme="majorHAnsi" w:hAnsiTheme="majorHAnsi"/>
          <w:b/>
        </w:rPr>
        <w:t>,</w:t>
      </w:r>
      <w:r w:rsidRPr="00E237DB">
        <w:rPr>
          <w:rFonts w:asciiTheme="majorHAnsi" w:hAnsiTheme="majorHAnsi"/>
          <w:b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ss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ci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fess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pa</w:t>
      </w:r>
      <w:r w:rsidRPr="00E237DB">
        <w:rPr>
          <w:rFonts w:asciiTheme="majorHAnsi" w:hAnsiTheme="majorHAnsi"/>
          <w:spacing w:val="1"/>
        </w:rPr>
        <w:t>rt</w:t>
      </w:r>
      <w:r w:rsidRPr="00E237DB">
        <w:rPr>
          <w:rFonts w:asciiTheme="majorHAnsi" w:hAnsiTheme="majorHAnsi"/>
          <w:spacing w:val="2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30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Cha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w w:val="103"/>
        </w:rPr>
        <w:t>r</w:t>
      </w:r>
    </w:p>
    <w:p w14:paraId="5B40BD00" w14:textId="77777777" w:rsidR="00825940" w:rsidRPr="00E237DB" w:rsidRDefault="00825940">
      <w:pPr>
        <w:spacing w:before="4" w:line="200" w:lineRule="exact"/>
        <w:rPr>
          <w:rFonts w:asciiTheme="majorHAnsi" w:hAnsiTheme="majorHAnsi"/>
        </w:rPr>
      </w:pPr>
    </w:p>
    <w:p w14:paraId="5D9F7FB1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2002</w:t>
      </w:r>
      <w:r w:rsidRPr="00E237DB">
        <w:rPr>
          <w:rFonts w:asciiTheme="majorHAnsi" w:hAnsiTheme="majorHAnsi"/>
          <w:spacing w:val="1"/>
        </w:rPr>
        <w:t>-</w:t>
      </w: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5       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b/>
          <w:spacing w:val="2"/>
        </w:rPr>
        <w:t>Th</w:t>
      </w:r>
      <w:r w:rsidRPr="00E237DB">
        <w:rPr>
          <w:rFonts w:asciiTheme="majorHAnsi" w:hAnsiTheme="majorHAnsi"/>
          <w:b/>
        </w:rPr>
        <w:t>e</w:t>
      </w:r>
      <w:r w:rsidRPr="00E237DB">
        <w:rPr>
          <w:rFonts w:asciiTheme="majorHAnsi" w:hAnsiTheme="majorHAnsi"/>
          <w:b/>
          <w:spacing w:val="11"/>
        </w:rPr>
        <w:t xml:space="preserve"> </w:t>
      </w:r>
      <w:r w:rsidRPr="00E237DB">
        <w:rPr>
          <w:rFonts w:asciiTheme="majorHAnsi" w:hAnsiTheme="majorHAnsi"/>
          <w:b/>
          <w:spacing w:val="2"/>
        </w:rPr>
        <w:t>Un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v</w:t>
      </w:r>
      <w:r w:rsidRPr="00E237DB">
        <w:rPr>
          <w:rFonts w:asciiTheme="majorHAnsi" w:hAnsiTheme="majorHAnsi"/>
          <w:b/>
          <w:spacing w:val="1"/>
        </w:rPr>
        <w:t>ersit</w:t>
      </w:r>
      <w:r w:rsidRPr="00E237DB">
        <w:rPr>
          <w:rFonts w:asciiTheme="majorHAnsi" w:hAnsiTheme="majorHAnsi"/>
          <w:b/>
        </w:rPr>
        <w:t>y</w:t>
      </w:r>
      <w:r w:rsidRPr="00E237DB">
        <w:rPr>
          <w:rFonts w:asciiTheme="majorHAnsi" w:hAnsiTheme="majorHAnsi"/>
          <w:b/>
          <w:spacing w:val="28"/>
        </w:rPr>
        <w:t xml:space="preserve"> 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</w:rPr>
        <w:t>f</w:t>
      </w:r>
      <w:r w:rsidRPr="00E237DB">
        <w:rPr>
          <w:rFonts w:asciiTheme="majorHAnsi" w:hAnsiTheme="majorHAnsi"/>
          <w:b/>
          <w:spacing w:val="6"/>
        </w:rPr>
        <w:t xml:space="preserve"> </w:t>
      </w:r>
      <w:r w:rsidRPr="00E237DB">
        <w:rPr>
          <w:rFonts w:asciiTheme="majorHAnsi" w:hAnsiTheme="majorHAnsi"/>
          <w:b/>
          <w:spacing w:val="2"/>
        </w:rPr>
        <w:t>T</w:t>
      </w:r>
      <w:r w:rsidRPr="00E237DB">
        <w:rPr>
          <w:rFonts w:asciiTheme="majorHAnsi" w:hAnsiTheme="majorHAnsi"/>
          <w:b/>
          <w:spacing w:val="1"/>
        </w:rPr>
        <w:t>ex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</w:rPr>
        <w:t>s</w:t>
      </w:r>
      <w:r w:rsidRPr="00E237DB">
        <w:rPr>
          <w:rFonts w:asciiTheme="majorHAnsi" w:hAnsiTheme="majorHAnsi"/>
          <w:b/>
          <w:spacing w:val="16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</w:rPr>
        <w:t>t</w:t>
      </w:r>
      <w:r w:rsidRPr="00E237DB">
        <w:rPr>
          <w:rFonts w:asciiTheme="majorHAnsi" w:hAnsiTheme="majorHAnsi"/>
          <w:b/>
          <w:spacing w:val="6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Au</w:t>
      </w:r>
      <w:r w:rsidRPr="00E237DB">
        <w:rPr>
          <w:rFonts w:asciiTheme="majorHAnsi" w:hAnsiTheme="majorHAnsi"/>
          <w:b/>
          <w:spacing w:val="1"/>
        </w:rPr>
        <w:t>sti</w:t>
      </w:r>
      <w:r w:rsidRPr="00E237DB">
        <w:rPr>
          <w:rFonts w:asciiTheme="majorHAnsi" w:hAnsiTheme="majorHAnsi"/>
          <w:b/>
          <w:spacing w:val="3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T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g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A</w:t>
      </w:r>
      <w:r w:rsidRPr="00E237DB">
        <w:rPr>
          <w:rFonts w:asciiTheme="majorHAnsi" w:hAnsiTheme="majorHAnsi"/>
          <w:spacing w:val="1"/>
          <w:w w:val="103"/>
        </w:rPr>
        <w:t>ssist</w:t>
      </w:r>
      <w:r w:rsidRPr="00E237DB">
        <w:rPr>
          <w:rFonts w:asciiTheme="majorHAnsi" w:hAnsiTheme="majorHAnsi"/>
          <w:spacing w:val="2"/>
          <w:w w:val="103"/>
        </w:rPr>
        <w:t>an</w:t>
      </w:r>
      <w:r w:rsidRPr="00E237DB">
        <w:rPr>
          <w:rFonts w:asciiTheme="majorHAnsi" w:hAnsiTheme="majorHAnsi"/>
          <w:w w:val="103"/>
        </w:rPr>
        <w:t>t</w:t>
      </w:r>
    </w:p>
    <w:p w14:paraId="4AF28935" w14:textId="77777777" w:rsidR="00825940" w:rsidRPr="00E237DB" w:rsidRDefault="00825940">
      <w:pPr>
        <w:spacing w:before="6" w:line="280" w:lineRule="exact"/>
        <w:rPr>
          <w:rFonts w:asciiTheme="majorHAnsi" w:hAnsiTheme="majorHAnsi"/>
          <w:sz w:val="28"/>
          <w:szCs w:val="28"/>
        </w:rPr>
      </w:pPr>
    </w:p>
    <w:p w14:paraId="5586A346" w14:textId="77777777" w:rsidR="00825940" w:rsidRPr="00E237DB" w:rsidRDefault="00481433">
      <w:pPr>
        <w:ind w:left="114"/>
        <w:rPr>
          <w:rFonts w:asciiTheme="majorHAnsi" w:hAnsiTheme="majorHAnsi"/>
          <w:sz w:val="22"/>
          <w:szCs w:val="22"/>
        </w:rPr>
      </w:pPr>
      <w:r w:rsidRPr="00E237DB">
        <w:rPr>
          <w:rFonts w:asciiTheme="majorHAnsi" w:hAnsiTheme="majorHAnsi"/>
          <w:b/>
          <w:spacing w:val="2"/>
          <w:sz w:val="22"/>
          <w:szCs w:val="22"/>
        </w:rPr>
        <w:t>S</w:t>
      </w:r>
      <w:r w:rsidRPr="00E237DB">
        <w:rPr>
          <w:rFonts w:asciiTheme="majorHAnsi" w:hAnsiTheme="majorHAnsi"/>
          <w:b/>
          <w:spacing w:val="3"/>
          <w:sz w:val="22"/>
          <w:szCs w:val="22"/>
        </w:rPr>
        <w:t>ELECTE</w:t>
      </w:r>
      <w:r w:rsidRPr="00E237DB">
        <w:rPr>
          <w:rFonts w:asciiTheme="majorHAnsi" w:hAnsiTheme="majorHAnsi"/>
          <w:b/>
          <w:sz w:val="22"/>
          <w:szCs w:val="22"/>
        </w:rPr>
        <w:t>D</w:t>
      </w:r>
      <w:r w:rsidRPr="00E237DB">
        <w:rPr>
          <w:rFonts w:asciiTheme="majorHAnsi" w:hAnsiTheme="majorHAnsi"/>
          <w:b/>
          <w:spacing w:val="32"/>
          <w:sz w:val="22"/>
          <w:szCs w:val="22"/>
        </w:rPr>
        <w:t xml:space="preserve"> </w:t>
      </w:r>
      <w:r w:rsidRPr="00E237DB">
        <w:rPr>
          <w:rFonts w:asciiTheme="majorHAnsi" w:hAnsiTheme="majorHAnsi"/>
          <w:b/>
          <w:spacing w:val="3"/>
          <w:w w:val="103"/>
          <w:sz w:val="22"/>
          <w:szCs w:val="22"/>
        </w:rPr>
        <w:t>E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XH</w:t>
      </w:r>
      <w:r w:rsidRPr="00E237DB">
        <w:rPr>
          <w:rFonts w:asciiTheme="majorHAnsi" w:hAnsiTheme="majorHAnsi"/>
          <w:b/>
          <w:spacing w:val="2"/>
          <w:w w:val="102"/>
          <w:sz w:val="22"/>
          <w:szCs w:val="22"/>
        </w:rPr>
        <w:t>I</w:t>
      </w:r>
      <w:r w:rsidRPr="00E237DB">
        <w:rPr>
          <w:rFonts w:asciiTheme="majorHAnsi" w:hAnsiTheme="majorHAnsi"/>
          <w:b/>
          <w:spacing w:val="3"/>
          <w:w w:val="103"/>
          <w:sz w:val="22"/>
          <w:szCs w:val="22"/>
        </w:rPr>
        <w:t>B</w:t>
      </w:r>
      <w:r w:rsidRPr="00E237DB">
        <w:rPr>
          <w:rFonts w:asciiTheme="majorHAnsi" w:hAnsiTheme="majorHAnsi"/>
          <w:b/>
          <w:spacing w:val="2"/>
          <w:w w:val="102"/>
          <w:sz w:val="22"/>
          <w:szCs w:val="22"/>
        </w:rPr>
        <w:t>I</w:t>
      </w:r>
      <w:r w:rsidRPr="00E237DB">
        <w:rPr>
          <w:rFonts w:asciiTheme="majorHAnsi" w:hAnsiTheme="majorHAnsi"/>
          <w:b/>
          <w:spacing w:val="3"/>
          <w:w w:val="103"/>
          <w:sz w:val="22"/>
          <w:szCs w:val="22"/>
        </w:rPr>
        <w:t>T</w:t>
      </w:r>
      <w:r w:rsidRPr="00E237DB">
        <w:rPr>
          <w:rFonts w:asciiTheme="majorHAnsi" w:hAnsiTheme="majorHAnsi"/>
          <w:b/>
          <w:spacing w:val="2"/>
          <w:w w:val="102"/>
          <w:sz w:val="22"/>
          <w:szCs w:val="22"/>
        </w:rPr>
        <w:t>I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ON</w:t>
      </w:r>
      <w:r w:rsidRPr="00E237DB">
        <w:rPr>
          <w:rFonts w:asciiTheme="majorHAnsi" w:hAnsiTheme="majorHAnsi"/>
          <w:b/>
          <w:w w:val="102"/>
          <w:sz w:val="22"/>
          <w:szCs w:val="22"/>
        </w:rPr>
        <w:t>S</w:t>
      </w:r>
    </w:p>
    <w:p w14:paraId="29329949" w14:textId="77777777" w:rsidR="00825940" w:rsidRPr="00E237DB" w:rsidRDefault="00825940">
      <w:pPr>
        <w:spacing w:before="5" w:line="180" w:lineRule="exact"/>
        <w:rPr>
          <w:rFonts w:asciiTheme="majorHAnsi" w:hAnsiTheme="majorHAnsi"/>
          <w:sz w:val="19"/>
          <w:szCs w:val="19"/>
        </w:rPr>
      </w:pPr>
    </w:p>
    <w:p w14:paraId="152F4BBB" w14:textId="77777777" w:rsidR="00825940" w:rsidRPr="00E237DB" w:rsidRDefault="00481433">
      <w:pPr>
        <w:tabs>
          <w:tab w:val="left" w:pos="1360"/>
        </w:tabs>
        <w:spacing w:line="250" w:lineRule="auto"/>
        <w:ind w:left="1374" w:right="510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5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Up</w:t>
      </w:r>
      <w:r w:rsidRPr="00E237DB">
        <w:rPr>
          <w:rFonts w:asciiTheme="majorHAnsi" w:hAnsiTheme="majorHAnsi"/>
          <w:b/>
          <w:spacing w:val="1"/>
        </w:rPr>
        <w:t>c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  <w:spacing w:val="3"/>
        </w:rPr>
        <w:t>m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n</w:t>
      </w:r>
      <w:r w:rsidRPr="00E237DB">
        <w:rPr>
          <w:rFonts w:asciiTheme="majorHAnsi" w:hAnsiTheme="majorHAnsi"/>
          <w:b/>
        </w:rPr>
        <w:t>g</w:t>
      </w:r>
      <w:r w:rsidRPr="00E237DB">
        <w:rPr>
          <w:rFonts w:asciiTheme="majorHAnsi" w:hAnsiTheme="majorHAnsi"/>
          <w:b/>
          <w:spacing w:val="28"/>
        </w:rPr>
        <w:t xml:space="preserve"> </w:t>
      </w:r>
      <w:r w:rsidRPr="00E237DB">
        <w:rPr>
          <w:rFonts w:asciiTheme="majorHAnsi" w:hAnsiTheme="majorHAnsi"/>
          <w:b/>
          <w:spacing w:val="2"/>
        </w:rPr>
        <w:t>E</w:t>
      </w:r>
      <w:r w:rsidRPr="00E237DB">
        <w:rPr>
          <w:rFonts w:asciiTheme="majorHAnsi" w:hAnsiTheme="majorHAnsi"/>
          <w:b/>
          <w:spacing w:val="1"/>
        </w:rPr>
        <w:t>x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b</w:t>
      </w:r>
      <w:r w:rsidRPr="00E237DB">
        <w:rPr>
          <w:rFonts w:asciiTheme="majorHAnsi" w:hAnsiTheme="majorHAnsi"/>
          <w:b/>
          <w:spacing w:val="1"/>
        </w:rPr>
        <w:t>iti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31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ritic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To</w:t>
      </w:r>
      <w:r w:rsidRPr="00E237DB">
        <w:rPr>
          <w:rFonts w:asciiTheme="majorHAnsi" w:hAnsiTheme="majorHAnsi"/>
        </w:rPr>
        <w:t>p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5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x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iti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3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Gu</w:t>
      </w:r>
      <w:r w:rsidRPr="00E237DB">
        <w:rPr>
          <w:rFonts w:asciiTheme="majorHAnsi" w:hAnsiTheme="majorHAnsi"/>
          <w:spacing w:val="1"/>
        </w:rPr>
        <w:t>ate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30"/>
        </w:rPr>
        <w:t xml:space="preserve"> 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ter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ati</w:t>
      </w:r>
      <w:r w:rsidRPr="00E237DB">
        <w:rPr>
          <w:rFonts w:asciiTheme="majorHAnsi" w:hAnsiTheme="majorHAnsi"/>
          <w:spacing w:val="2"/>
          <w:w w:val="103"/>
        </w:rPr>
        <w:t>on</w:t>
      </w:r>
      <w:r w:rsidRPr="00E237DB">
        <w:rPr>
          <w:rFonts w:asciiTheme="majorHAnsi" w:hAnsiTheme="majorHAnsi"/>
          <w:spacing w:val="1"/>
          <w:w w:val="103"/>
        </w:rPr>
        <w:t>a</w:t>
      </w:r>
      <w:r w:rsidRPr="00E237DB">
        <w:rPr>
          <w:rFonts w:asciiTheme="majorHAnsi" w:hAnsiTheme="majorHAnsi"/>
          <w:w w:val="103"/>
        </w:rPr>
        <w:t>l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esti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al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Gu</w:t>
      </w:r>
      <w:r w:rsidRPr="00E237DB">
        <w:rPr>
          <w:rFonts w:asciiTheme="majorHAnsi" w:hAnsiTheme="majorHAnsi"/>
          <w:spacing w:val="1"/>
        </w:rPr>
        <w:t>ate</w:t>
      </w:r>
      <w:r w:rsidRPr="00E237DB">
        <w:rPr>
          <w:rFonts w:asciiTheme="majorHAnsi" w:hAnsiTheme="majorHAnsi"/>
          <w:spacing w:val="2"/>
        </w:rPr>
        <w:t>m</w:t>
      </w:r>
      <w:r w:rsidRPr="00E237DB">
        <w:rPr>
          <w:rFonts w:asciiTheme="majorHAnsi" w:hAnsiTheme="majorHAnsi"/>
          <w:spacing w:val="1"/>
        </w:rPr>
        <w:t>ala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  <w:spacing w:val="2"/>
        </w:rPr>
        <w:t>mb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2015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Cu</w:t>
      </w:r>
      <w:r w:rsidRPr="00E237DB">
        <w:rPr>
          <w:rFonts w:asciiTheme="majorHAnsi" w:hAnsiTheme="majorHAnsi"/>
          <w:spacing w:val="1"/>
        </w:rPr>
        <w:t>rate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ecc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f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Cu</w:t>
      </w:r>
      <w:r w:rsidRPr="00E237DB">
        <w:rPr>
          <w:rFonts w:asciiTheme="majorHAnsi" w:hAnsiTheme="majorHAnsi"/>
          <w:spacing w:val="1"/>
        </w:rPr>
        <w:t>rat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5"/>
        </w:rPr>
        <w:t xml:space="preserve"> 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h</w:t>
      </w:r>
      <w:r w:rsidRPr="00E237DB">
        <w:rPr>
          <w:rFonts w:asciiTheme="majorHAnsi" w:hAnsiTheme="majorHAnsi"/>
          <w:w w:val="103"/>
        </w:rPr>
        <w:t>e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1"/>
        </w:rPr>
        <w:t>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reati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x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3"/>
          <w:w w:val="103"/>
        </w:rPr>
        <w:t>M</w:t>
      </w:r>
      <w:r w:rsidRPr="00E237DB">
        <w:rPr>
          <w:rFonts w:asciiTheme="majorHAnsi" w:hAnsiTheme="majorHAnsi"/>
          <w:spacing w:val="2"/>
          <w:w w:val="103"/>
        </w:rPr>
        <w:t>u</w:t>
      </w:r>
      <w:r w:rsidRPr="00E237DB">
        <w:rPr>
          <w:rFonts w:asciiTheme="majorHAnsi" w:hAnsiTheme="majorHAnsi"/>
          <w:spacing w:val="1"/>
          <w:w w:val="103"/>
        </w:rPr>
        <w:t>se</w:t>
      </w:r>
      <w:r w:rsidRPr="00E237DB">
        <w:rPr>
          <w:rFonts w:asciiTheme="majorHAnsi" w:hAnsiTheme="majorHAnsi"/>
          <w:spacing w:val="2"/>
          <w:w w:val="103"/>
        </w:rPr>
        <w:t>um</w:t>
      </w:r>
      <w:r w:rsidRPr="00E237DB">
        <w:rPr>
          <w:rFonts w:asciiTheme="majorHAnsi" w:hAnsiTheme="majorHAnsi"/>
          <w:w w:val="103"/>
        </w:rPr>
        <w:t>.</w:t>
      </w:r>
    </w:p>
    <w:p w14:paraId="5278FFFA" w14:textId="77777777" w:rsidR="00825940" w:rsidRPr="00E237DB" w:rsidRDefault="00825940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0700F8C2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 xml:space="preserve">5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Up</w:t>
      </w:r>
      <w:r w:rsidRPr="00E237DB">
        <w:rPr>
          <w:rFonts w:asciiTheme="majorHAnsi" w:hAnsiTheme="majorHAnsi"/>
          <w:b/>
          <w:spacing w:val="1"/>
        </w:rPr>
        <w:t>c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  <w:spacing w:val="3"/>
        </w:rPr>
        <w:t>m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n</w:t>
      </w:r>
      <w:r w:rsidRPr="00E237DB">
        <w:rPr>
          <w:rFonts w:asciiTheme="majorHAnsi" w:hAnsiTheme="majorHAnsi"/>
          <w:b/>
        </w:rPr>
        <w:t>g</w:t>
      </w:r>
      <w:r w:rsidRPr="00E237DB">
        <w:rPr>
          <w:rFonts w:asciiTheme="majorHAnsi" w:hAnsiTheme="majorHAnsi"/>
          <w:b/>
          <w:spacing w:val="28"/>
        </w:rPr>
        <w:t xml:space="preserve"> </w:t>
      </w:r>
      <w:r w:rsidRPr="00E237DB">
        <w:rPr>
          <w:rFonts w:asciiTheme="majorHAnsi" w:hAnsiTheme="majorHAnsi"/>
          <w:b/>
          <w:spacing w:val="2"/>
        </w:rPr>
        <w:t>So</w:t>
      </w:r>
      <w:r w:rsidRPr="00E237DB">
        <w:rPr>
          <w:rFonts w:asciiTheme="majorHAnsi" w:hAnsiTheme="majorHAnsi"/>
          <w:b/>
          <w:spacing w:val="1"/>
        </w:rPr>
        <w:t>l</w:t>
      </w:r>
      <w:r w:rsidRPr="00E237DB">
        <w:rPr>
          <w:rFonts w:asciiTheme="majorHAnsi" w:hAnsiTheme="majorHAnsi"/>
          <w:b/>
        </w:rPr>
        <w:t>o</w:t>
      </w:r>
      <w:r w:rsidRPr="00E237DB">
        <w:rPr>
          <w:rFonts w:asciiTheme="majorHAnsi" w:hAnsiTheme="majorHAnsi"/>
          <w:b/>
          <w:spacing w:val="13"/>
        </w:rPr>
        <w:t xml:space="preserve"> </w:t>
      </w:r>
      <w:r w:rsidRPr="00E237DB">
        <w:rPr>
          <w:rFonts w:asciiTheme="majorHAnsi" w:hAnsiTheme="majorHAnsi"/>
          <w:b/>
          <w:spacing w:val="2"/>
        </w:rPr>
        <w:t>E</w:t>
      </w:r>
      <w:r w:rsidRPr="00E237DB">
        <w:rPr>
          <w:rFonts w:asciiTheme="majorHAnsi" w:hAnsiTheme="majorHAnsi"/>
          <w:b/>
          <w:spacing w:val="1"/>
        </w:rPr>
        <w:t>x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b</w:t>
      </w:r>
      <w:r w:rsidRPr="00E237DB">
        <w:rPr>
          <w:rFonts w:asciiTheme="majorHAnsi" w:hAnsiTheme="majorHAnsi"/>
          <w:b/>
          <w:spacing w:val="1"/>
        </w:rPr>
        <w:t>iti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30"/>
        </w:rPr>
        <w:t xml:space="preserve"> </w:t>
      </w:r>
      <w:r w:rsidRPr="00E237DB">
        <w:rPr>
          <w:rFonts w:asciiTheme="majorHAnsi" w:hAnsiTheme="majorHAnsi"/>
          <w:spacing w:val="2"/>
        </w:rPr>
        <w:t>10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Du</w:t>
      </w:r>
      <w:r w:rsidRPr="00E237DB">
        <w:rPr>
          <w:rFonts w:asciiTheme="majorHAnsi" w:hAnsiTheme="majorHAnsi"/>
          <w:spacing w:val="1"/>
        </w:rPr>
        <w:t>st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Ow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La</w:t>
      </w:r>
      <w:r w:rsidRPr="00E237DB">
        <w:rPr>
          <w:rFonts w:asciiTheme="majorHAnsi" w:hAnsiTheme="majorHAnsi"/>
          <w:spacing w:val="1"/>
        </w:rPr>
        <w:t>k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Lo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Ang</w:t>
      </w:r>
      <w:r w:rsidRPr="00E237DB">
        <w:rPr>
          <w:rFonts w:asciiTheme="majorHAnsi" w:hAnsiTheme="majorHAnsi"/>
          <w:spacing w:val="1"/>
        </w:rPr>
        <w:t>ele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Aqu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spacing w:val="2"/>
          <w:w w:val="103"/>
        </w:rPr>
        <w:t>du</w:t>
      </w:r>
      <w:r w:rsidRPr="00E237DB">
        <w:rPr>
          <w:rFonts w:asciiTheme="majorHAnsi" w:hAnsiTheme="majorHAnsi"/>
          <w:spacing w:val="1"/>
          <w:w w:val="103"/>
        </w:rPr>
        <w:t>ct</w:t>
      </w:r>
      <w:r w:rsidRPr="00E237DB">
        <w:rPr>
          <w:rFonts w:asciiTheme="majorHAnsi" w:hAnsiTheme="majorHAnsi"/>
          <w:w w:val="103"/>
        </w:rPr>
        <w:t>,</w:t>
      </w:r>
    </w:p>
    <w:p w14:paraId="4B53E346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So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dn</w:t>
      </w:r>
      <w:r w:rsidRPr="00E237DB">
        <w:rPr>
          <w:rFonts w:asciiTheme="majorHAnsi" w:hAnsiTheme="majorHAnsi"/>
          <w:spacing w:val="1"/>
        </w:rPr>
        <w:t>ic</w:t>
      </w:r>
      <w:r w:rsidRPr="00E237DB">
        <w:rPr>
          <w:rFonts w:asciiTheme="majorHAnsi" w:hAnsiTheme="majorHAnsi"/>
        </w:rPr>
        <w:t>k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Un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ersit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rts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  <w:spacing w:val="1"/>
        </w:rPr>
        <w:t>ila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el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  <w:spacing w:val="1"/>
        </w:rPr>
        <w:t>ia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PA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Cu</w:t>
      </w:r>
      <w:r w:rsidRPr="00E237DB">
        <w:rPr>
          <w:rFonts w:asciiTheme="majorHAnsi" w:hAnsiTheme="majorHAnsi"/>
          <w:spacing w:val="1"/>
        </w:rPr>
        <w:t>rate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  <w:spacing w:val="1"/>
        </w:rPr>
        <w:t>arri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Fog</w:t>
      </w:r>
      <w:r w:rsidRPr="00E237DB">
        <w:rPr>
          <w:rFonts w:asciiTheme="majorHAnsi" w:hAnsiTheme="majorHAnsi"/>
          <w:spacing w:val="1"/>
        </w:rPr>
        <w:t>el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S</w:t>
      </w:r>
      <w:r w:rsidRPr="00E237DB">
        <w:rPr>
          <w:rFonts w:asciiTheme="majorHAnsi" w:hAnsiTheme="majorHAnsi"/>
          <w:spacing w:val="1"/>
          <w:w w:val="103"/>
        </w:rPr>
        <w:t>c</w:t>
      </w:r>
      <w:r w:rsidRPr="00E237DB">
        <w:rPr>
          <w:rFonts w:asciiTheme="majorHAnsi" w:hAnsiTheme="majorHAnsi"/>
          <w:spacing w:val="2"/>
          <w:w w:val="103"/>
        </w:rPr>
        <w:t>h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spacing w:val="2"/>
          <w:w w:val="103"/>
        </w:rPr>
        <w:t>du</w:t>
      </w:r>
      <w:r w:rsidRPr="00E237DB">
        <w:rPr>
          <w:rFonts w:asciiTheme="majorHAnsi" w:hAnsiTheme="majorHAnsi"/>
          <w:spacing w:val="1"/>
          <w:w w:val="103"/>
        </w:rPr>
        <w:t>le</w:t>
      </w:r>
      <w:r w:rsidRPr="00E237DB">
        <w:rPr>
          <w:rFonts w:asciiTheme="majorHAnsi" w:hAnsiTheme="majorHAnsi"/>
          <w:w w:val="103"/>
        </w:rPr>
        <w:t>d</w:t>
      </w:r>
      <w:r w:rsidRPr="00E237DB">
        <w:rPr>
          <w:rFonts w:asciiTheme="majorHAnsi" w:hAnsiTheme="majorHAnsi"/>
          <w:spacing w:val="2"/>
        </w:rPr>
        <w:t xml:space="preserve"> </w:t>
      </w:r>
      <w:r w:rsidRPr="00E237DB">
        <w:rPr>
          <w:rFonts w:asciiTheme="majorHAnsi" w:hAnsiTheme="majorHAnsi"/>
          <w:spacing w:val="1"/>
          <w:w w:val="103"/>
        </w:rPr>
        <w:t>f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w w:val="103"/>
        </w:rPr>
        <w:t>r</w:t>
      </w:r>
    </w:p>
    <w:p w14:paraId="6C42C221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arc</w:t>
      </w:r>
      <w:r w:rsidRPr="00E237DB">
        <w:rPr>
          <w:rFonts w:asciiTheme="majorHAnsi" w:hAnsiTheme="majorHAnsi"/>
        </w:rPr>
        <w:t>h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1"/>
        </w:rPr>
        <w:t>2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</w:rPr>
        <w:t>–</w:t>
      </w:r>
      <w:r w:rsidRPr="00E237DB">
        <w:rPr>
          <w:rFonts w:asciiTheme="majorHAnsi" w:hAnsiTheme="majorHAnsi"/>
          <w:spacing w:val="5"/>
        </w:rPr>
        <w:t xml:space="preserve"> </w:t>
      </w:r>
      <w:r w:rsidRPr="00E237DB">
        <w:rPr>
          <w:rFonts w:asciiTheme="majorHAnsi" w:hAnsiTheme="majorHAnsi"/>
          <w:spacing w:val="2"/>
        </w:rPr>
        <w:t>Ap</w:t>
      </w:r>
      <w:r w:rsidRPr="00E237DB">
        <w:rPr>
          <w:rFonts w:asciiTheme="majorHAnsi" w:hAnsiTheme="majorHAnsi"/>
          <w:spacing w:val="1"/>
        </w:rPr>
        <w:t>ri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24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2015</w:t>
      </w:r>
      <w:r w:rsidRPr="00E237DB">
        <w:rPr>
          <w:rFonts w:asciiTheme="majorHAnsi" w:hAnsiTheme="majorHAnsi"/>
          <w:w w:val="103"/>
        </w:rPr>
        <w:t>.</w:t>
      </w:r>
    </w:p>
    <w:p w14:paraId="581E53B0" w14:textId="77777777" w:rsidR="00825940" w:rsidRPr="00E237DB" w:rsidRDefault="00825940">
      <w:pPr>
        <w:spacing w:line="160" w:lineRule="exact"/>
        <w:rPr>
          <w:rFonts w:asciiTheme="majorHAnsi" w:hAnsiTheme="majorHAnsi"/>
          <w:sz w:val="17"/>
          <w:szCs w:val="17"/>
        </w:rPr>
      </w:pPr>
    </w:p>
    <w:p w14:paraId="1E7D6FC4" w14:textId="77777777" w:rsidR="00825940" w:rsidRPr="00E237DB" w:rsidRDefault="00481433">
      <w:pPr>
        <w:tabs>
          <w:tab w:val="left" w:pos="1360"/>
        </w:tabs>
        <w:spacing w:line="253" w:lineRule="auto"/>
        <w:ind w:left="1374" w:right="435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So</w:t>
      </w:r>
      <w:r w:rsidRPr="00E237DB">
        <w:rPr>
          <w:rFonts w:asciiTheme="majorHAnsi" w:hAnsiTheme="majorHAnsi"/>
          <w:b/>
          <w:spacing w:val="1"/>
        </w:rPr>
        <w:t>l</w:t>
      </w:r>
      <w:r w:rsidRPr="00E237DB">
        <w:rPr>
          <w:rFonts w:asciiTheme="majorHAnsi" w:hAnsiTheme="majorHAnsi"/>
          <w:b/>
        </w:rPr>
        <w:t>o</w:t>
      </w:r>
      <w:r w:rsidRPr="00E237DB">
        <w:rPr>
          <w:rFonts w:asciiTheme="majorHAnsi" w:hAnsiTheme="majorHAnsi"/>
          <w:b/>
          <w:spacing w:val="13"/>
        </w:rPr>
        <w:t xml:space="preserve"> </w:t>
      </w:r>
      <w:r w:rsidRPr="00E237DB">
        <w:rPr>
          <w:rFonts w:asciiTheme="majorHAnsi" w:hAnsiTheme="majorHAnsi"/>
          <w:b/>
          <w:spacing w:val="2"/>
        </w:rPr>
        <w:t>E</w:t>
      </w:r>
      <w:r w:rsidRPr="00E237DB">
        <w:rPr>
          <w:rFonts w:asciiTheme="majorHAnsi" w:hAnsiTheme="majorHAnsi"/>
          <w:b/>
          <w:spacing w:val="1"/>
        </w:rPr>
        <w:t>x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b</w:t>
      </w:r>
      <w:r w:rsidRPr="00E237DB">
        <w:rPr>
          <w:rFonts w:asciiTheme="majorHAnsi" w:hAnsiTheme="majorHAnsi"/>
          <w:b/>
          <w:spacing w:val="1"/>
        </w:rPr>
        <w:t>iti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30"/>
        </w:rPr>
        <w:t xml:space="preserve"> </w:t>
      </w:r>
      <w:r w:rsidRPr="00E237DB">
        <w:rPr>
          <w:rFonts w:asciiTheme="majorHAnsi" w:hAnsiTheme="majorHAnsi"/>
          <w:spacing w:val="2"/>
        </w:rPr>
        <w:t>10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Du</w:t>
      </w:r>
      <w:r w:rsidRPr="00E237DB">
        <w:rPr>
          <w:rFonts w:asciiTheme="majorHAnsi" w:hAnsiTheme="majorHAnsi"/>
          <w:spacing w:val="1"/>
        </w:rPr>
        <w:t>st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Ow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La</w:t>
      </w:r>
      <w:r w:rsidRPr="00E237DB">
        <w:rPr>
          <w:rFonts w:asciiTheme="majorHAnsi" w:hAnsiTheme="majorHAnsi"/>
          <w:spacing w:val="1"/>
        </w:rPr>
        <w:t>k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Lo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Ang</w:t>
      </w:r>
      <w:r w:rsidRPr="00E237DB">
        <w:rPr>
          <w:rFonts w:asciiTheme="majorHAnsi" w:hAnsiTheme="majorHAnsi"/>
          <w:spacing w:val="1"/>
        </w:rPr>
        <w:t>ele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Aqu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du</w:t>
      </w:r>
      <w:r w:rsidRPr="00E237DB">
        <w:rPr>
          <w:rFonts w:asciiTheme="majorHAnsi" w:hAnsiTheme="majorHAnsi"/>
          <w:spacing w:val="1"/>
        </w:rPr>
        <w:t>ct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R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spacing w:val="2"/>
          <w:w w:val="103"/>
        </w:rPr>
        <w:t>yno</w:t>
      </w:r>
      <w:r w:rsidRPr="00E237DB">
        <w:rPr>
          <w:rFonts w:asciiTheme="majorHAnsi" w:hAnsiTheme="majorHAnsi"/>
          <w:spacing w:val="1"/>
          <w:w w:val="103"/>
        </w:rPr>
        <w:t>l</w:t>
      </w:r>
      <w:r w:rsidRPr="00E237DB">
        <w:rPr>
          <w:rFonts w:asciiTheme="majorHAnsi" w:hAnsiTheme="majorHAnsi"/>
          <w:spacing w:val="2"/>
          <w:w w:val="103"/>
        </w:rPr>
        <w:t>d</w:t>
      </w:r>
      <w:r w:rsidRPr="00E237DB">
        <w:rPr>
          <w:rFonts w:asciiTheme="majorHAnsi" w:hAnsiTheme="majorHAnsi"/>
          <w:w w:val="103"/>
        </w:rPr>
        <w:t>s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Un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ersit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acific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CA.</w:t>
      </w:r>
    </w:p>
    <w:p w14:paraId="4D356A19" w14:textId="77777777" w:rsidR="00825940" w:rsidRPr="00E237DB" w:rsidRDefault="00825940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15342E41" w14:textId="77777777" w:rsidR="00825940" w:rsidRPr="00E237DB" w:rsidRDefault="00481433">
      <w:pPr>
        <w:tabs>
          <w:tab w:val="left" w:pos="1360"/>
        </w:tabs>
        <w:spacing w:line="247" w:lineRule="auto"/>
        <w:ind w:left="1374" w:right="70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Ca</w:t>
      </w:r>
      <w:r w:rsidRPr="00E237DB">
        <w:rPr>
          <w:rFonts w:asciiTheme="majorHAnsi" w:hAnsiTheme="majorHAnsi"/>
          <w:spacing w:val="1"/>
        </w:rPr>
        <w:t>lif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Op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x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iti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T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g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mo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tati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rt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ter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  <w:spacing w:val="1"/>
        </w:rPr>
        <w:t>ica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CA</w:t>
      </w:r>
      <w:r w:rsidRPr="00E237DB">
        <w:rPr>
          <w:rFonts w:asciiTheme="majorHAnsi" w:hAnsiTheme="majorHAnsi"/>
          <w:w w:val="103"/>
        </w:rPr>
        <w:t>.</w:t>
      </w:r>
      <w:r w:rsidRPr="00E237DB">
        <w:rPr>
          <w:rFonts w:asciiTheme="majorHAnsi" w:hAnsiTheme="majorHAnsi"/>
          <w:spacing w:val="1"/>
        </w:rPr>
        <w:t xml:space="preserve"> 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dd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oh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D</w:t>
      </w:r>
      <w:r w:rsidRPr="00E237DB">
        <w:rPr>
          <w:rFonts w:asciiTheme="majorHAnsi" w:hAnsiTheme="majorHAnsi"/>
          <w:spacing w:val="1"/>
          <w:w w:val="103"/>
        </w:rPr>
        <w:t>ill</w:t>
      </w:r>
      <w:r w:rsidRPr="00E237DB">
        <w:rPr>
          <w:rFonts w:asciiTheme="majorHAnsi" w:hAnsiTheme="majorHAnsi"/>
          <w:w w:val="103"/>
        </w:rPr>
        <w:t>.</w:t>
      </w:r>
    </w:p>
    <w:p w14:paraId="0DDF400B" w14:textId="77777777" w:rsidR="00825940" w:rsidRPr="00E237DB" w:rsidRDefault="00825940">
      <w:pPr>
        <w:spacing w:before="8" w:line="160" w:lineRule="exact"/>
        <w:rPr>
          <w:rFonts w:asciiTheme="majorHAnsi" w:hAnsiTheme="majorHAnsi"/>
          <w:sz w:val="16"/>
          <w:szCs w:val="16"/>
        </w:rPr>
      </w:pPr>
    </w:p>
    <w:p w14:paraId="48A8A3F6" w14:textId="77777777" w:rsidR="00825940" w:rsidRPr="00E237DB" w:rsidRDefault="00481433">
      <w:pPr>
        <w:tabs>
          <w:tab w:val="left" w:pos="1360"/>
        </w:tabs>
        <w:spacing w:line="253" w:lineRule="auto"/>
        <w:ind w:left="1374" w:right="236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Huma</w:t>
      </w:r>
      <w:r w:rsidRPr="00E237DB">
        <w:rPr>
          <w:rFonts w:asciiTheme="majorHAnsi" w:hAnsiTheme="majorHAnsi"/>
          <w:spacing w:val="1"/>
        </w:rPr>
        <w:t>n-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ltere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38"/>
        </w:rPr>
        <w:t xml:space="preserve"> </w:t>
      </w:r>
      <w:r w:rsidRPr="00E237DB">
        <w:rPr>
          <w:rFonts w:asciiTheme="majorHAnsi" w:hAnsiTheme="majorHAnsi"/>
          <w:spacing w:val="2"/>
        </w:rPr>
        <w:t>Land</w:t>
      </w:r>
      <w:r w:rsidRPr="00E237DB">
        <w:rPr>
          <w:rFonts w:asciiTheme="majorHAnsi" w:hAnsiTheme="majorHAnsi"/>
          <w:spacing w:val="1"/>
        </w:rPr>
        <w:t>sc</w:t>
      </w:r>
      <w:r w:rsidRPr="00E237DB">
        <w:rPr>
          <w:rFonts w:asciiTheme="majorHAnsi" w:hAnsiTheme="majorHAnsi"/>
          <w:spacing w:val="2"/>
        </w:rPr>
        <w:t>ape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oP</w:t>
      </w:r>
      <w:r w:rsidRPr="00E237DB">
        <w:rPr>
          <w:rFonts w:asciiTheme="majorHAnsi" w:hAnsiTheme="majorHAnsi"/>
          <w:spacing w:val="1"/>
        </w:rPr>
        <w:t>lac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iddlebury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1"/>
        </w:rPr>
        <w:t xml:space="preserve"> </w:t>
      </w:r>
      <w:r w:rsidRPr="00E237DB">
        <w:rPr>
          <w:rFonts w:asciiTheme="majorHAnsi" w:hAnsiTheme="majorHAnsi"/>
          <w:spacing w:val="2"/>
        </w:rPr>
        <w:t>VT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1"/>
        </w:rPr>
        <w:t>Jurie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1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Ru</w:t>
      </w:r>
      <w:r w:rsidRPr="00E237DB">
        <w:rPr>
          <w:rFonts w:asciiTheme="majorHAnsi" w:hAnsiTheme="majorHAnsi"/>
          <w:spacing w:val="1"/>
        </w:rPr>
        <w:t>ssel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Lo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spacing w:val="2"/>
          <w:w w:val="103"/>
        </w:rPr>
        <w:t>d</w:t>
      </w:r>
      <w:r w:rsidRPr="00E237DB">
        <w:rPr>
          <w:rFonts w:asciiTheme="majorHAnsi" w:hAnsiTheme="majorHAnsi"/>
          <w:w w:val="103"/>
        </w:rPr>
        <w:t>,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Cu</w:t>
      </w:r>
      <w:r w:rsidRPr="00E237DB">
        <w:rPr>
          <w:rFonts w:asciiTheme="majorHAnsi" w:hAnsiTheme="majorHAnsi"/>
          <w:spacing w:val="1"/>
        </w:rPr>
        <w:t>rat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1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5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rlea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se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A</w:t>
      </w:r>
      <w:r w:rsidRPr="00E237DB">
        <w:rPr>
          <w:rFonts w:asciiTheme="majorHAnsi" w:hAnsiTheme="majorHAnsi"/>
          <w:spacing w:val="1"/>
          <w:w w:val="103"/>
        </w:rPr>
        <w:t>rt</w:t>
      </w:r>
      <w:r w:rsidRPr="00E237DB">
        <w:rPr>
          <w:rFonts w:asciiTheme="majorHAnsi" w:hAnsiTheme="majorHAnsi"/>
          <w:w w:val="103"/>
        </w:rPr>
        <w:t>.</w:t>
      </w:r>
    </w:p>
    <w:p w14:paraId="08A6F687" w14:textId="77777777" w:rsidR="00825940" w:rsidRPr="00E237DB" w:rsidRDefault="00825940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084C4A93" w14:textId="77777777" w:rsidR="00825940" w:rsidRPr="00E237DB" w:rsidRDefault="00481433">
      <w:pPr>
        <w:tabs>
          <w:tab w:val="left" w:pos="1360"/>
        </w:tabs>
        <w:spacing w:line="253" w:lineRule="auto"/>
        <w:ind w:left="1374" w:right="203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3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Huma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mpa</w:t>
      </w:r>
      <w:r w:rsidRPr="00E237DB">
        <w:rPr>
          <w:rFonts w:asciiTheme="majorHAnsi" w:hAnsiTheme="majorHAnsi"/>
          <w:spacing w:val="1"/>
        </w:rPr>
        <w:t>ct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irecti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Land</w:t>
      </w:r>
      <w:r w:rsidRPr="00E237DB">
        <w:rPr>
          <w:rFonts w:asciiTheme="majorHAnsi" w:hAnsiTheme="majorHAnsi"/>
          <w:spacing w:val="1"/>
        </w:rPr>
        <w:t>sc</w:t>
      </w:r>
      <w:r w:rsidRPr="00E237DB">
        <w:rPr>
          <w:rFonts w:asciiTheme="majorHAnsi" w:hAnsiTheme="majorHAnsi"/>
          <w:spacing w:val="2"/>
        </w:rPr>
        <w:t>ap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aph</w:t>
      </w:r>
      <w:r w:rsidRPr="00E237DB">
        <w:rPr>
          <w:rFonts w:asciiTheme="majorHAnsi" w:hAnsiTheme="majorHAnsi"/>
          <w:spacing w:val="3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4"/>
        </w:rPr>
        <w:t xml:space="preserve"> </w:t>
      </w:r>
      <w:r w:rsidRPr="00E237DB">
        <w:rPr>
          <w:rFonts w:asciiTheme="majorHAnsi" w:hAnsiTheme="majorHAnsi"/>
          <w:spacing w:val="2"/>
        </w:rPr>
        <w:t>Boo</w:t>
      </w:r>
      <w:r w:rsidRPr="00E237DB">
        <w:rPr>
          <w:rFonts w:asciiTheme="majorHAnsi" w:hAnsiTheme="majorHAnsi"/>
        </w:rPr>
        <w:t>k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b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83</w:t>
      </w:r>
      <w:r w:rsidRPr="00E237DB">
        <w:rPr>
          <w:rFonts w:asciiTheme="majorHAnsi" w:hAnsiTheme="majorHAnsi"/>
        </w:rPr>
        <w:t>8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G</w:t>
      </w:r>
      <w:r w:rsidRPr="00E237DB">
        <w:rPr>
          <w:rFonts w:asciiTheme="majorHAnsi" w:hAnsiTheme="majorHAnsi"/>
          <w:spacing w:val="1"/>
          <w:w w:val="103"/>
        </w:rPr>
        <w:t>ear</w:t>
      </w:r>
      <w:r w:rsidRPr="00E237DB">
        <w:rPr>
          <w:rFonts w:asciiTheme="majorHAnsi" w:hAnsiTheme="majorHAnsi"/>
          <w:w w:val="103"/>
        </w:rPr>
        <w:t>y</w:t>
      </w:r>
      <w:r w:rsidRPr="00E237DB">
        <w:rPr>
          <w:rFonts w:asciiTheme="majorHAnsi" w:hAnsiTheme="majorHAnsi"/>
          <w:spacing w:val="2"/>
        </w:rPr>
        <w:t xml:space="preserve"> S</w:t>
      </w:r>
      <w:r w:rsidRPr="00E237DB">
        <w:rPr>
          <w:rFonts w:asciiTheme="majorHAnsi" w:hAnsiTheme="majorHAnsi"/>
          <w:spacing w:val="1"/>
        </w:rPr>
        <w:t>t.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cisc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CA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b/>
          <w:spacing w:val="3"/>
        </w:rPr>
        <w:t>W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</w:rPr>
        <w:t>n</w:t>
      </w:r>
      <w:r w:rsidRPr="00E237DB">
        <w:rPr>
          <w:rFonts w:asciiTheme="majorHAnsi" w:hAnsiTheme="majorHAnsi"/>
          <w:b/>
          <w:spacing w:val="1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F</w:t>
      </w:r>
      <w:r w:rsidRPr="00E237DB">
        <w:rPr>
          <w:rFonts w:asciiTheme="majorHAnsi" w:hAnsiTheme="majorHAnsi"/>
          <w:b/>
          <w:spacing w:val="1"/>
        </w:rPr>
        <w:t>irs</w:t>
      </w:r>
      <w:r w:rsidRPr="00E237DB">
        <w:rPr>
          <w:rFonts w:asciiTheme="majorHAnsi" w:hAnsiTheme="majorHAnsi"/>
          <w:b/>
        </w:rPr>
        <w:t>t</w:t>
      </w:r>
      <w:r w:rsidRPr="00E237DB">
        <w:rPr>
          <w:rFonts w:asciiTheme="majorHAnsi" w:hAnsiTheme="majorHAnsi"/>
          <w:b/>
          <w:spacing w:val="13"/>
        </w:rPr>
        <w:t xml:space="preserve"> </w:t>
      </w:r>
      <w:r w:rsidRPr="00E237DB">
        <w:rPr>
          <w:rFonts w:asciiTheme="majorHAnsi" w:hAnsiTheme="majorHAnsi"/>
          <w:b/>
          <w:spacing w:val="2"/>
        </w:rPr>
        <w:t>P</w:t>
      </w:r>
      <w:r w:rsidRPr="00E237DB">
        <w:rPr>
          <w:rFonts w:asciiTheme="majorHAnsi" w:hAnsiTheme="majorHAnsi"/>
          <w:b/>
          <w:spacing w:val="1"/>
        </w:rPr>
        <w:t>rize</w:t>
      </w:r>
      <w:r w:rsidRPr="00E237DB">
        <w:rPr>
          <w:rFonts w:asciiTheme="majorHAnsi" w:hAnsiTheme="majorHAnsi"/>
          <w:b/>
        </w:rPr>
        <w:t>.</w:t>
      </w:r>
      <w:r w:rsidRPr="00E237DB">
        <w:rPr>
          <w:rFonts w:asciiTheme="majorHAnsi" w:hAnsiTheme="majorHAnsi"/>
          <w:b/>
          <w:spacing w:val="16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</w:rPr>
        <w:t>Babcock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Luca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Fog</w:t>
      </w:r>
      <w:r w:rsidRPr="00E237DB">
        <w:rPr>
          <w:rFonts w:asciiTheme="majorHAnsi" w:hAnsiTheme="majorHAnsi"/>
          <w:spacing w:val="1"/>
        </w:rPr>
        <w:t>li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And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spacing w:val="2"/>
          <w:w w:val="103"/>
        </w:rPr>
        <w:t>e</w:t>
      </w:r>
      <w:r w:rsidRPr="00E237DB">
        <w:rPr>
          <w:rFonts w:asciiTheme="majorHAnsi" w:hAnsiTheme="majorHAnsi"/>
          <w:w w:val="103"/>
        </w:rPr>
        <w:t>w</w:t>
      </w:r>
      <w:r w:rsidRPr="00E237DB">
        <w:rPr>
          <w:rFonts w:asciiTheme="majorHAnsi" w:hAnsiTheme="majorHAnsi"/>
          <w:spacing w:val="2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Payn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e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w w:val="103"/>
        </w:rPr>
        <w:t>.</w:t>
      </w:r>
    </w:p>
    <w:p w14:paraId="71D59F59" w14:textId="77777777" w:rsidR="00825940" w:rsidRPr="00E237DB" w:rsidRDefault="00825940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2B4F1125" w14:textId="77777777" w:rsidR="00825940" w:rsidRPr="00E237DB" w:rsidRDefault="00481433">
      <w:pPr>
        <w:tabs>
          <w:tab w:val="left" w:pos="1360"/>
        </w:tabs>
        <w:spacing w:line="253" w:lineRule="auto"/>
        <w:ind w:left="1374" w:right="336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2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</w:rPr>
        <w:t>T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  <w:spacing w:val="1"/>
        </w:rPr>
        <w:t>sit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2"/>
        </w:rPr>
        <w:t>Fa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lt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ud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k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1"/>
        </w:rPr>
        <w:t>fr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Ch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yno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G</w:t>
      </w:r>
      <w:r w:rsidRPr="00E237DB">
        <w:rPr>
          <w:rFonts w:asciiTheme="majorHAnsi" w:hAnsiTheme="majorHAnsi"/>
          <w:spacing w:val="1"/>
          <w:w w:val="103"/>
        </w:rPr>
        <w:t>aller</w:t>
      </w:r>
      <w:r w:rsidRPr="00E237DB">
        <w:rPr>
          <w:rFonts w:asciiTheme="majorHAnsi" w:hAnsiTheme="majorHAnsi"/>
          <w:spacing w:val="2"/>
          <w:w w:val="103"/>
        </w:rPr>
        <w:t>y</w:t>
      </w:r>
      <w:r w:rsidRPr="00E237DB">
        <w:rPr>
          <w:rFonts w:asciiTheme="majorHAnsi" w:hAnsiTheme="majorHAnsi"/>
          <w:w w:val="103"/>
        </w:rPr>
        <w:t>,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  <w:w w:val="102"/>
        </w:rPr>
        <w:t>Un</w:t>
      </w:r>
      <w:r w:rsidRPr="00E237DB">
        <w:rPr>
          <w:rFonts w:asciiTheme="majorHAnsi" w:hAnsiTheme="majorHAnsi"/>
          <w:spacing w:val="1"/>
          <w:w w:val="102"/>
        </w:rPr>
        <w:t>i</w:t>
      </w:r>
      <w:r w:rsidRPr="00E237DB">
        <w:rPr>
          <w:rFonts w:asciiTheme="majorHAnsi" w:hAnsiTheme="majorHAnsi"/>
          <w:spacing w:val="2"/>
          <w:w w:val="102"/>
        </w:rPr>
        <w:t>v</w:t>
      </w:r>
      <w:r w:rsidRPr="00E237DB">
        <w:rPr>
          <w:rFonts w:asciiTheme="majorHAnsi" w:hAnsiTheme="majorHAnsi"/>
          <w:spacing w:val="1"/>
          <w:w w:val="102"/>
        </w:rPr>
        <w:t>ersit</w:t>
      </w:r>
      <w:r w:rsidRPr="00E237DB">
        <w:rPr>
          <w:rFonts w:asciiTheme="majorHAnsi" w:hAnsiTheme="majorHAnsi"/>
          <w:w w:val="102"/>
        </w:rPr>
        <w:t>y</w:t>
      </w:r>
      <w:r w:rsidRPr="00E237DB">
        <w:rPr>
          <w:rFonts w:asciiTheme="majorHAnsi" w:hAnsiTheme="majorHAnsi"/>
          <w:spacing w:val="8"/>
          <w:w w:val="102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acific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CA</w:t>
      </w:r>
      <w:r w:rsidRPr="00E237DB">
        <w:rPr>
          <w:rFonts w:asciiTheme="majorHAnsi" w:hAnsiTheme="majorHAnsi"/>
          <w:w w:val="103"/>
        </w:rPr>
        <w:t>.</w:t>
      </w:r>
    </w:p>
    <w:p w14:paraId="13517D01" w14:textId="77777777" w:rsidR="00825940" w:rsidRPr="00E237DB" w:rsidRDefault="00825940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38354A8F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 xml:space="preserve">1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Ag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ound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16</w:t>
      </w:r>
      <w:r w:rsidRPr="00E237DB">
        <w:rPr>
          <w:rFonts w:asciiTheme="majorHAnsi" w:hAnsiTheme="majorHAnsi"/>
          <w:position w:val="9"/>
          <w:sz w:val="13"/>
          <w:szCs w:val="13"/>
        </w:rPr>
        <w:t>th</w:t>
      </w:r>
      <w:r w:rsidRPr="00E237DB">
        <w:rPr>
          <w:rFonts w:asciiTheme="majorHAnsi" w:hAnsiTheme="majorHAnsi"/>
          <w:spacing w:val="22"/>
          <w:position w:val="9"/>
          <w:sz w:val="13"/>
          <w:szCs w:val="13"/>
        </w:rPr>
        <w:t xml:space="preserve"> </w:t>
      </w:r>
      <w:r w:rsidRPr="00E237DB">
        <w:rPr>
          <w:rFonts w:asciiTheme="majorHAnsi" w:hAnsiTheme="majorHAnsi"/>
          <w:spacing w:val="2"/>
        </w:rPr>
        <w:t>Annua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aph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Comp</w:t>
      </w:r>
      <w:r w:rsidRPr="00E237DB">
        <w:rPr>
          <w:rFonts w:asciiTheme="majorHAnsi" w:hAnsiTheme="majorHAnsi"/>
          <w:spacing w:val="1"/>
        </w:rPr>
        <w:t>etiti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31"/>
        </w:rPr>
        <w:t xml:space="preserve"> 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x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iti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No</w:t>
      </w:r>
      <w:r w:rsidRPr="00E237DB">
        <w:rPr>
          <w:rFonts w:asciiTheme="majorHAnsi" w:hAnsiTheme="majorHAnsi"/>
          <w:spacing w:val="1"/>
        </w:rPr>
        <w:t>rt</w:t>
      </w:r>
      <w:r w:rsidRPr="00E237DB">
        <w:rPr>
          <w:rFonts w:asciiTheme="majorHAnsi" w:hAnsiTheme="majorHAnsi"/>
          <w:spacing w:val="2"/>
        </w:rPr>
        <w:t>hw</w:t>
      </w:r>
      <w:r w:rsidRPr="00E237DB">
        <w:rPr>
          <w:rFonts w:asciiTheme="majorHAnsi" w:hAnsiTheme="majorHAnsi"/>
          <w:spacing w:val="1"/>
        </w:rPr>
        <w:t>est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S</w:t>
      </w:r>
      <w:r w:rsidRPr="00E237DB">
        <w:rPr>
          <w:rFonts w:asciiTheme="majorHAnsi" w:hAnsiTheme="majorHAnsi"/>
          <w:spacing w:val="1"/>
          <w:w w:val="103"/>
        </w:rPr>
        <w:t>eattle</w:t>
      </w:r>
      <w:r w:rsidRPr="00E237DB">
        <w:rPr>
          <w:rFonts w:asciiTheme="majorHAnsi" w:hAnsiTheme="majorHAnsi"/>
          <w:w w:val="103"/>
        </w:rPr>
        <w:t>,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3"/>
          <w:w w:val="103"/>
        </w:rPr>
        <w:t>W</w:t>
      </w:r>
      <w:r w:rsidRPr="00E237DB">
        <w:rPr>
          <w:rFonts w:asciiTheme="majorHAnsi" w:hAnsiTheme="majorHAnsi"/>
          <w:spacing w:val="2"/>
          <w:w w:val="103"/>
        </w:rPr>
        <w:t>A</w:t>
      </w:r>
      <w:r w:rsidRPr="00E237DB">
        <w:rPr>
          <w:rFonts w:asciiTheme="majorHAnsi" w:hAnsiTheme="majorHAnsi"/>
          <w:w w:val="103"/>
        </w:rPr>
        <w:t>.</w:t>
      </w:r>
    </w:p>
    <w:p w14:paraId="6F7A1674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Ka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1"/>
        </w:rPr>
        <w:t>Ir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Cu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5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se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Con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  <w:spacing w:val="2"/>
        </w:rPr>
        <w:t>mpo</w:t>
      </w:r>
      <w:r w:rsidRPr="00E237DB">
        <w:rPr>
          <w:rFonts w:asciiTheme="majorHAnsi" w:hAnsiTheme="majorHAnsi"/>
          <w:spacing w:val="1"/>
        </w:rPr>
        <w:t>rar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37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Ch</w:t>
      </w:r>
      <w:r w:rsidRPr="00E237DB">
        <w:rPr>
          <w:rFonts w:asciiTheme="majorHAnsi" w:hAnsiTheme="majorHAnsi"/>
          <w:spacing w:val="1"/>
        </w:rPr>
        <w:t>ica</w:t>
      </w:r>
      <w:r w:rsidRPr="00E237DB">
        <w:rPr>
          <w:rFonts w:asciiTheme="majorHAnsi" w:hAnsiTheme="majorHAnsi"/>
          <w:spacing w:val="2"/>
        </w:rPr>
        <w:t>go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L</w:t>
      </w:r>
      <w:r w:rsidRPr="00E237DB">
        <w:rPr>
          <w:rFonts w:asciiTheme="majorHAnsi" w:hAnsiTheme="majorHAnsi"/>
          <w:w w:val="103"/>
        </w:rPr>
        <w:t>.</w:t>
      </w:r>
    </w:p>
    <w:p w14:paraId="39BC5D6C" w14:textId="77777777" w:rsidR="00825940" w:rsidRPr="00E237DB" w:rsidRDefault="00825940">
      <w:pPr>
        <w:spacing w:line="160" w:lineRule="exact"/>
        <w:rPr>
          <w:rFonts w:asciiTheme="majorHAnsi" w:hAnsiTheme="majorHAnsi"/>
          <w:sz w:val="17"/>
          <w:szCs w:val="17"/>
        </w:rPr>
      </w:pPr>
    </w:p>
    <w:p w14:paraId="0A58C6B0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 xml:space="preserve">0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2</w:t>
      </w:r>
      <w:r w:rsidRPr="00E237DB">
        <w:rPr>
          <w:rFonts w:asciiTheme="majorHAnsi" w:hAnsiTheme="majorHAnsi"/>
          <w:b/>
          <w:spacing w:val="1"/>
        </w:rPr>
        <w:t>-</w:t>
      </w:r>
      <w:r w:rsidRPr="00E237DB">
        <w:rPr>
          <w:rFonts w:asciiTheme="majorHAnsi" w:hAnsiTheme="majorHAnsi"/>
          <w:b/>
          <w:spacing w:val="2"/>
        </w:rPr>
        <w:t>P</w:t>
      </w:r>
      <w:r w:rsidRPr="00E237DB">
        <w:rPr>
          <w:rFonts w:asciiTheme="majorHAnsi" w:hAnsiTheme="majorHAnsi"/>
          <w:b/>
          <w:spacing w:val="1"/>
        </w:rPr>
        <w:t>ers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</w:rPr>
        <w:t>n</w:t>
      </w:r>
      <w:r w:rsidRPr="00E237DB">
        <w:rPr>
          <w:rFonts w:asciiTheme="majorHAnsi" w:hAnsiTheme="majorHAnsi"/>
          <w:b/>
          <w:spacing w:val="25"/>
        </w:rPr>
        <w:t xml:space="preserve"> </w:t>
      </w:r>
      <w:r w:rsidRPr="00E237DB">
        <w:rPr>
          <w:rFonts w:asciiTheme="majorHAnsi" w:hAnsiTheme="majorHAnsi"/>
          <w:b/>
          <w:spacing w:val="2"/>
        </w:rPr>
        <w:t>E</w:t>
      </w:r>
      <w:r w:rsidRPr="00E237DB">
        <w:rPr>
          <w:rFonts w:asciiTheme="majorHAnsi" w:hAnsiTheme="majorHAnsi"/>
          <w:b/>
          <w:spacing w:val="1"/>
        </w:rPr>
        <w:t>x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b</w:t>
      </w:r>
      <w:r w:rsidRPr="00E237DB">
        <w:rPr>
          <w:rFonts w:asciiTheme="majorHAnsi" w:hAnsiTheme="majorHAnsi"/>
          <w:b/>
          <w:spacing w:val="1"/>
        </w:rPr>
        <w:t>iti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31"/>
        </w:rPr>
        <w:t xml:space="preserve"> 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xc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v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ti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g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Und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ound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36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aph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1"/>
        </w:rPr>
        <w:t>Je</w:t>
      </w:r>
      <w:r w:rsidRPr="00E237DB">
        <w:rPr>
          <w:rFonts w:asciiTheme="majorHAnsi" w:hAnsiTheme="majorHAnsi"/>
          <w:spacing w:val="2"/>
        </w:rPr>
        <w:t>nn</w:t>
      </w:r>
      <w:r w:rsidRPr="00E237DB">
        <w:rPr>
          <w:rFonts w:asciiTheme="majorHAnsi" w:hAnsiTheme="majorHAnsi"/>
          <w:spacing w:val="1"/>
        </w:rPr>
        <w:t>ife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ittl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3"/>
          <w:w w:val="103"/>
        </w:rPr>
        <w:t>M</w:t>
      </w:r>
      <w:r w:rsidRPr="00E237DB">
        <w:rPr>
          <w:rFonts w:asciiTheme="majorHAnsi" w:hAnsiTheme="majorHAnsi"/>
          <w:spacing w:val="1"/>
          <w:w w:val="103"/>
        </w:rPr>
        <w:t>ik</w:t>
      </w:r>
      <w:r w:rsidRPr="00E237DB">
        <w:rPr>
          <w:rFonts w:asciiTheme="majorHAnsi" w:hAnsiTheme="majorHAnsi"/>
          <w:w w:val="103"/>
        </w:rPr>
        <w:t>e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spacing w:val="1"/>
          <w:w w:val="103"/>
        </w:rPr>
        <w:t>s</w:t>
      </w:r>
      <w:r w:rsidRPr="00E237DB">
        <w:rPr>
          <w:rFonts w:asciiTheme="majorHAnsi" w:hAnsiTheme="majorHAnsi"/>
          <w:spacing w:val="2"/>
          <w:w w:val="103"/>
        </w:rPr>
        <w:t>bo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w w:val="103"/>
        </w:rPr>
        <w:t>,</w:t>
      </w:r>
    </w:p>
    <w:p w14:paraId="0ACB083C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Tho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1"/>
        </w:rPr>
        <w:t>elt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ta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b/>
          <w:spacing w:val="2"/>
        </w:rPr>
        <w:t>S</w:t>
      </w:r>
      <w:r w:rsidRPr="00E237DB">
        <w:rPr>
          <w:rFonts w:asciiTheme="majorHAnsi" w:hAnsiTheme="majorHAnsi"/>
          <w:b/>
          <w:spacing w:val="1"/>
        </w:rPr>
        <w:t>t</w:t>
      </w:r>
      <w:r w:rsidRPr="00E237DB">
        <w:rPr>
          <w:rFonts w:asciiTheme="majorHAnsi" w:hAnsiTheme="majorHAnsi"/>
          <w:b/>
          <w:spacing w:val="2"/>
        </w:rPr>
        <w:t>an</w:t>
      </w:r>
      <w:r w:rsidRPr="00E237DB">
        <w:rPr>
          <w:rFonts w:asciiTheme="majorHAnsi" w:hAnsiTheme="majorHAnsi"/>
          <w:b/>
          <w:spacing w:val="1"/>
        </w:rPr>
        <w:t>f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  <w:spacing w:val="1"/>
        </w:rPr>
        <w:t>r</w:t>
      </w:r>
      <w:r w:rsidRPr="00E237DB">
        <w:rPr>
          <w:rFonts w:asciiTheme="majorHAnsi" w:hAnsiTheme="majorHAnsi"/>
          <w:b/>
        </w:rPr>
        <w:t>d</w:t>
      </w:r>
      <w:r w:rsidRPr="00E237DB">
        <w:rPr>
          <w:rFonts w:asciiTheme="majorHAnsi" w:hAnsiTheme="majorHAnsi"/>
          <w:b/>
          <w:spacing w:val="25"/>
        </w:rPr>
        <w:t xml:space="preserve"> </w:t>
      </w:r>
      <w:r w:rsidRPr="00E237DB">
        <w:rPr>
          <w:rFonts w:asciiTheme="majorHAnsi" w:hAnsiTheme="majorHAnsi"/>
          <w:b/>
          <w:spacing w:val="2"/>
        </w:rPr>
        <w:t>Un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v</w:t>
      </w:r>
      <w:r w:rsidRPr="00E237DB">
        <w:rPr>
          <w:rFonts w:asciiTheme="majorHAnsi" w:hAnsiTheme="majorHAnsi"/>
          <w:b/>
          <w:spacing w:val="1"/>
        </w:rPr>
        <w:t>ersit</w:t>
      </w:r>
      <w:r w:rsidRPr="00E237DB">
        <w:rPr>
          <w:rFonts w:asciiTheme="majorHAnsi" w:hAnsiTheme="majorHAnsi"/>
          <w:b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9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ta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CA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Cu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1"/>
        </w:rPr>
        <w:t>ate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oe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Le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v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ck</w:t>
      </w:r>
      <w:r w:rsidRPr="00E237DB">
        <w:rPr>
          <w:rFonts w:asciiTheme="majorHAnsi" w:hAnsiTheme="majorHAnsi"/>
          <w:w w:val="103"/>
        </w:rPr>
        <w:t>.</w:t>
      </w:r>
    </w:p>
    <w:p w14:paraId="2A07A56A" w14:textId="77777777" w:rsidR="00825940" w:rsidRPr="00E237DB" w:rsidRDefault="00825940">
      <w:pPr>
        <w:spacing w:before="5" w:line="160" w:lineRule="exact"/>
        <w:rPr>
          <w:rFonts w:asciiTheme="majorHAnsi" w:hAnsiTheme="majorHAnsi"/>
          <w:sz w:val="17"/>
          <w:szCs w:val="17"/>
        </w:rPr>
      </w:pPr>
    </w:p>
    <w:p w14:paraId="02618F28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 xml:space="preserve">0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Po</w:t>
      </w:r>
      <w:r w:rsidRPr="00E237DB">
        <w:rPr>
          <w:rFonts w:asciiTheme="majorHAnsi" w:hAnsiTheme="majorHAnsi"/>
          <w:spacing w:val="1"/>
        </w:rPr>
        <w:t>rtr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eve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le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yk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ter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cisc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CA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1"/>
        </w:rPr>
        <w:t>Jastra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yk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G</w:t>
      </w:r>
      <w:r w:rsidRPr="00E237DB">
        <w:rPr>
          <w:rFonts w:asciiTheme="majorHAnsi" w:hAnsiTheme="majorHAnsi"/>
          <w:spacing w:val="1"/>
          <w:w w:val="103"/>
        </w:rPr>
        <w:t>aller</w:t>
      </w:r>
      <w:r w:rsidRPr="00E237DB">
        <w:rPr>
          <w:rFonts w:asciiTheme="majorHAnsi" w:hAnsiTheme="majorHAnsi"/>
          <w:w w:val="103"/>
        </w:rPr>
        <w:t>y</w:t>
      </w:r>
    </w:p>
    <w:p w14:paraId="73BD951F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  <w:w w:val="103"/>
        </w:rPr>
        <w:t>D</w:t>
      </w:r>
      <w:r w:rsidRPr="00E237DB">
        <w:rPr>
          <w:rFonts w:asciiTheme="majorHAnsi" w:hAnsiTheme="majorHAnsi"/>
          <w:spacing w:val="1"/>
          <w:w w:val="103"/>
        </w:rPr>
        <w:t>irect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w w:val="103"/>
        </w:rPr>
        <w:t>.</w:t>
      </w:r>
    </w:p>
    <w:p w14:paraId="4B0EAAD1" w14:textId="77777777" w:rsidR="00825940" w:rsidRPr="00E237DB" w:rsidRDefault="00825940">
      <w:pPr>
        <w:spacing w:line="160" w:lineRule="exact"/>
        <w:rPr>
          <w:rFonts w:asciiTheme="majorHAnsi" w:hAnsiTheme="majorHAnsi"/>
          <w:sz w:val="17"/>
          <w:szCs w:val="17"/>
        </w:rPr>
      </w:pPr>
    </w:p>
    <w:p w14:paraId="0CBBFBB4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9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k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1"/>
        </w:rPr>
        <w:t>fr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Ka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al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stit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ele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CA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color w:val="242424"/>
          <w:spacing w:val="2"/>
        </w:rPr>
        <w:t>Yu</w:t>
      </w:r>
      <w:r w:rsidRPr="00E237DB">
        <w:rPr>
          <w:rFonts w:asciiTheme="majorHAnsi" w:hAnsiTheme="majorHAnsi"/>
          <w:color w:val="242424"/>
          <w:spacing w:val="1"/>
        </w:rPr>
        <w:t>z</w:t>
      </w:r>
      <w:r w:rsidRPr="00E237DB">
        <w:rPr>
          <w:rFonts w:asciiTheme="majorHAnsi" w:hAnsiTheme="majorHAnsi"/>
          <w:color w:val="242424"/>
        </w:rPr>
        <w:t>o</w:t>
      </w:r>
      <w:r w:rsidRPr="00E237DB">
        <w:rPr>
          <w:rFonts w:asciiTheme="majorHAnsi" w:hAnsiTheme="majorHAnsi"/>
          <w:color w:val="242424"/>
          <w:spacing w:val="15"/>
        </w:rPr>
        <w:t xml:space="preserve"> </w:t>
      </w:r>
      <w:r w:rsidRPr="00E237DB">
        <w:rPr>
          <w:rFonts w:asciiTheme="majorHAnsi" w:hAnsiTheme="majorHAnsi"/>
          <w:color w:val="242424"/>
          <w:spacing w:val="2"/>
          <w:w w:val="103"/>
        </w:rPr>
        <w:t>N</w:t>
      </w:r>
      <w:r w:rsidRPr="00E237DB">
        <w:rPr>
          <w:rFonts w:asciiTheme="majorHAnsi" w:hAnsiTheme="majorHAnsi"/>
          <w:color w:val="242424"/>
          <w:spacing w:val="1"/>
          <w:w w:val="103"/>
        </w:rPr>
        <w:t>a</w:t>
      </w:r>
      <w:r w:rsidRPr="00E237DB">
        <w:rPr>
          <w:rFonts w:asciiTheme="majorHAnsi" w:hAnsiTheme="majorHAnsi"/>
          <w:color w:val="242424"/>
          <w:spacing w:val="2"/>
          <w:w w:val="103"/>
        </w:rPr>
        <w:t>k</w:t>
      </w:r>
      <w:r w:rsidRPr="00E237DB">
        <w:rPr>
          <w:rFonts w:asciiTheme="majorHAnsi" w:hAnsiTheme="majorHAnsi"/>
          <w:color w:val="242424"/>
          <w:spacing w:val="1"/>
          <w:w w:val="103"/>
        </w:rPr>
        <w:t>a</w:t>
      </w:r>
      <w:r w:rsidRPr="00E237DB">
        <w:rPr>
          <w:rFonts w:asciiTheme="majorHAnsi" w:hAnsiTheme="majorHAnsi"/>
          <w:color w:val="242424"/>
          <w:spacing w:val="2"/>
          <w:w w:val="103"/>
        </w:rPr>
        <w:t>no</w:t>
      </w:r>
      <w:r w:rsidRPr="00E237DB">
        <w:rPr>
          <w:rFonts w:asciiTheme="majorHAnsi" w:hAnsiTheme="majorHAnsi"/>
          <w:color w:val="242424"/>
          <w:w w:val="103"/>
        </w:rPr>
        <w:t>.</w:t>
      </w:r>
    </w:p>
    <w:p w14:paraId="22B3F1D3" w14:textId="77777777" w:rsidR="00825940" w:rsidRPr="00E237DB" w:rsidRDefault="00825940">
      <w:pPr>
        <w:spacing w:before="5" w:line="160" w:lineRule="exact"/>
        <w:rPr>
          <w:rFonts w:asciiTheme="majorHAnsi" w:hAnsiTheme="majorHAnsi"/>
          <w:sz w:val="17"/>
          <w:szCs w:val="17"/>
        </w:rPr>
      </w:pPr>
    </w:p>
    <w:p w14:paraId="6C50DF6D" w14:textId="77777777" w:rsidR="00825940" w:rsidRPr="00E237DB" w:rsidRDefault="00481433">
      <w:pPr>
        <w:tabs>
          <w:tab w:val="left" w:pos="1360"/>
        </w:tabs>
        <w:spacing w:line="247" w:lineRule="auto"/>
        <w:ind w:left="1374" w:right="297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9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3</w:t>
      </w:r>
      <w:r w:rsidRPr="00E237DB">
        <w:rPr>
          <w:rFonts w:asciiTheme="majorHAnsi" w:hAnsiTheme="majorHAnsi"/>
          <w:b/>
          <w:spacing w:val="1"/>
        </w:rPr>
        <w:t>-</w:t>
      </w:r>
      <w:r w:rsidRPr="00E237DB">
        <w:rPr>
          <w:rFonts w:asciiTheme="majorHAnsi" w:hAnsiTheme="majorHAnsi"/>
          <w:b/>
          <w:spacing w:val="2"/>
        </w:rPr>
        <w:t>P</w:t>
      </w:r>
      <w:r w:rsidRPr="00E237DB">
        <w:rPr>
          <w:rFonts w:asciiTheme="majorHAnsi" w:hAnsiTheme="majorHAnsi"/>
          <w:b/>
          <w:spacing w:val="1"/>
        </w:rPr>
        <w:t>ers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</w:rPr>
        <w:t>n</w:t>
      </w:r>
      <w:r w:rsidRPr="00E237DB">
        <w:rPr>
          <w:rFonts w:asciiTheme="majorHAnsi" w:hAnsiTheme="majorHAnsi"/>
          <w:b/>
          <w:spacing w:val="25"/>
        </w:rPr>
        <w:t xml:space="preserve"> </w:t>
      </w:r>
      <w:r w:rsidRPr="00E237DB">
        <w:rPr>
          <w:rFonts w:asciiTheme="majorHAnsi" w:hAnsiTheme="majorHAnsi"/>
          <w:b/>
          <w:spacing w:val="2"/>
        </w:rPr>
        <w:t>E</w:t>
      </w:r>
      <w:r w:rsidRPr="00E237DB">
        <w:rPr>
          <w:rFonts w:asciiTheme="majorHAnsi" w:hAnsiTheme="majorHAnsi"/>
          <w:b/>
          <w:spacing w:val="1"/>
        </w:rPr>
        <w:t>x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b</w:t>
      </w:r>
      <w:r w:rsidRPr="00E237DB">
        <w:rPr>
          <w:rFonts w:asciiTheme="majorHAnsi" w:hAnsiTheme="majorHAnsi"/>
          <w:b/>
          <w:spacing w:val="1"/>
        </w:rPr>
        <w:t>iti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31"/>
        </w:rPr>
        <w:t xml:space="preserve"> </w:t>
      </w:r>
      <w:r w:rsidRPr="00E237DB">
        <w:rPr>
          <w:rFonts w:asciiTheme="majorHAnsi" w:hAnsiTheme="majorHAnsi"/>
          <w:spacing w:val="2"/>
        </w:rPr>
        <w:t>Va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Spa</w:t>
      </w:r>
      <w:r w:rsidRPr="00E237DB">
        <w:rPr>
          <w:rFonts w:asciiTheme="majorHAnsi" w:hAnsiTheme="majorHAnsi"/>
          <w:spacing w:val="1"/>
        </w:rPr>
        <w:t>ces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mo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mp</w:t>
      </w:r>
      <w:r w:rsidRPr="00E237DB">
        <w:rPr>
          <w:rFonts w:asciiTheme="majorHAnsi" w:hAnsiTheme="majorHAnsi"/>
          <w:spacing w:val="1"/>
        </w:rPr>
        <w:t>lie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rese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Con</w:t>
      </w:r>
      <w:r w:rsidRPr="00E237DB">
        <w:rPr>
          <w:rFonts w:asciiTheme="majorHAnsi" w:hAnsiTheme="majorHAnsi"/>
          <w:spacing w:val="1"/>
          <w:w w:val="103"/>
        </w:rPr>
        <w:t>te</w:t>
      </w:r>
      <w:r w:rsidRPr="00E237DB">
        <w:rPr>
          <w:rFonts w:asciiTheme="majorHAnsi" w:hAnsiTheme="majorHAnsi"/>
          <w:spacing w:val="2"/>
          <w:w w:val="103"/>
        </w:rPr>
        <w:t>mpo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spacing w:val="2"/>
          <w:w w:val="103"/>
        </w:rPr>
        <w:t>a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w w:val="103"/>
        </w:rPr>
        <w:t>y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aph</w:t>
      </w:r>
      <w:r w:rsidRPr="00E237DB">
        <w:rPr>
          <w:rFonts w:asciiTheme="majorHAnsi" w:hAnsiTheme="majorHAnsi"/>
          <w:spacing w:val="4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4"/>
        </w:rPr>
        <w:t xml:space="preserve"> 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ise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tra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er-</w:t>
      </w:r>
      <w:r w:rsidRPr="00E237DB">
        <w:rPr>
          <w:rFonts w:asciiTheme="majorHAnsi" w:hAnsiTheme="majorHAnsi"/>
          <w:spacing w:val="2"/>
        </w:rPr>
        <w:t>How</w:t>
      </w:r>
      <w:r w:rsidRPr="00E237DB">
        <w:rPr>
          <w:rFonts w:asciiTheme="majorHAnsi" w:hAnsiTheme="majorHAnsi"/>
          <w:spacing w:val="1"/>
        </w:rPr>
        <w:t>ar</w:t>
      </w:r>
      <w:r w:rsidRPr="00E237DB">
        <w:rPr>
          <w:rFonts w:asciiTheme="majorHAnsi" w:hAnsiTheme="majorHAnsi"/>
        </w:rPr>
        <w:t xml:space="preserve">d 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Un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ersit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ras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5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b</w:t>
      </w:r>
      <w:r w:rsidRPr="00E237DB">
        <w:rPr>
          <w:rFonts w:asciiTheme="majorHAnsi" w:hAnsiTheme="majorHAnsi"/>
          <w:w w:val="103"/>
        </w:rPr>
        <w:t>y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Ro</w:t>
      </w:r>
      <w:r w:rsidRPr="00E237DB">
        <w:rPr>
          <w:rFonts w:asciiTheme="majorHAnsi" w:hAnsiTheme="majorHAnsi"/>
          <w:spacing w:val="1"/>
        </w:rPr>
        <w:t>se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ar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Bu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spacing w:val="2"/>
          <w:w w:val="103"/>
        </w:rPr>
        <w:t>k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w w:val="103"/>
        </w:rPr>
        <w:t>.</w:t>
      </w:r>
    </w:p>
    <w:p w14:paraId="75984624" w14:textId="77777777" w:rsidR="00825940" w:rsidRPr="00E237DB" w:rsidRDefault="00825940">
      <w:pPr>
        <w:spacing w:before="8" w:line="160" w:lineRule="exact"/>
        <w:rPr>
          <w:rFonts w:asciiTheme="majorHAnsi" w:hAnsiTheme="majorHAnsi"/>
          <w:sz w:val="16"/>
          <w:szCs w:val="16"/>
        </w:rPr>
      </w:pPr>
    </w:p>
    <w:p w14:paraId="6DC7C27E" w14:textId="77777777" w:rsidR="00825940" w:rsidRPr="00E237DB" w:rsidRDefault="00481433">
      <w:pPr>
        <w:tabs>
          <w:tab w:val="left" w:pos="1360"/>
        </w:tabs>
        <w:spacing w:line="253" w:lineRule="auto"/>
        <w:ind w:left="1374" w:right="174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9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3</w:t>
      </w:r>
      <w:r w:rsidRPr="00E237DB">
        <w:rPr>
          <w:rFonts w:asciiTheme="majorHAnsi" w:hAnsiTheme="majorHAnsi"/>
          <w:b/>
          <w:spacing w:val="1"/>
        </w:rPr>
        <w:t>-</w:t>
      </w:r>
      <w:r w:rsidRPr="00E237DB">
        <w:rPr>
          <w:rFonts w:asciiTheme="majorHAnsi" w:hAnsiTheme="majorHAnsi"/>
          <w:b/>
          <w:spacing w:val="2"/>
        </w:rPr>
        <w:t>P</w:t>
      </w:r>
      <w:r w:rsidRPr="00E237DB">
        <w:rPr>
          <w:rFonts w:asciiTheme="majorHAnsi" w:hAnsiTheme="majorHAnsi"/>
          <w:b/>
          <w:spacing w:val="1"/>
        </w:rPr>
        <w:t>ers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</w:rPr>
        <w:t>n</w:t>
      </w:r>
      <w:r w:rsidRPr="00E237DB">
        <w:rPr>
          <w:rFonts w:asciiTheme="majorHAnsi" w:hAnsiTheme="majorHAnsi"/>
          <w:b/>
          <w:spacing w:val="25"/>
        </w:rPr>
        <w:t xml:space="preserve"> </w:t>
      </w:r>
      <w:r w:rsidRPr="00E237DB">
        <w:rPr>
          <w:rFonts w:asciiTheme="majorHAnsi" w:hAnsiTheme="majorHAnsi"/>
          <w:b/>
          <w:spacing w:val="2"/>
        </w:rPr>
        <w:t>E</w:t>
      </w:r>
      <w:r w:rsidRPr="00E237DB">
        <w:rPr>
          <w:rFonts w:asciiTheme="majorHAnsi" w:hAnsiTheme="majorHAnsi"/>
          <w:b/>
          <w:spacing w:val="1"/>
        </w:rPr>
        <w:t>x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b</w:t>
      </w:r>
      <w:r w:rsidRPr="00E237DB">
        <w:rPr>
          <w:rFonts w:asciiTheme="majorHAnsi" w:hAnsiTheme="majorHAnsi"/>
          <w:b/>
          <w:spacing w:val="1"/>
        </w:rPr>
        <w:t>iti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31"/>
        </w:rPr>
        <w:t xml:space="preserve"> 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ba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isi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aph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1"/>
        </w:rPr>
        <w:t>Je</w:t>
      </w:r>
      <w:r w:rsidRPr="00E237DB">
        <w:rPr>
          <w:rFonts w:asciiTheme="majorHAnsi" w:hAnsiTheme="majorHAnsi"/>
          <w:spacing w:val="2"/>
        </w:rPr>
        <w:t>nn</w:t>
      </w:r>
      <w:r w:rsidRPr="00E237DB">
        <w:rPr>
          <w:rFonts w:asciiTheme="majorHAnsi" w:hAnsiTheme="majorHAnsi"/>
          <w:spacing w:val="1"/>
        </w:rPr>
        <w:t>ife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ittle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Rog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  <w:spacing w:val="2"/>
        </w:rPr>
        <w:t>man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G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w w:val="103"/>
        </w:rPr>
        <w:t>l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Todd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  <w:spacing w:val="2"/>
        </w:rPr>
        <w:t>wpo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c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ter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acra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1"/>
        </w:rPr>
        <w:t xml:space="preserve"> </w:t>
      </w:r>
      <w:r w:rsidRPr="00E237DB">
        <w:rPr>
          <w:rFonts w:asciiTheme="majorHAnsi" w:hAnsiTheme="majorHAnsi"/>
          <w:spacing w:val="2"/>
        </w:rPr>
        <w:t>CA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Cu</w:t>
      </w:r>
      <w:r w:rsidRPr="00E237DB">
        <w:rPr>
          <w:rFonts w:asciiTheme="majorHAnsi" w:hAnsiTheme="majorHAnsi"/>
          <w:spacing w:val="1"/>
        </w:rPr>
        <w:t>rate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  <w:spacing w:val="2"/>
        </w:rPr>
        <w:t>wpo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Exh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b</w:t>
      </w:r>
      <w:r w:rsidRPr="00E237DB">
        <w:rPr>
          <w:rFonts w:asciiTheme="majorHAnsi" w:hAnsiTheme="majorHAnsi"/>
          <w:spacing w:val="1"/>
          <w:w w:val="103"/>
        </w:rPr>
        <w:t>it</w:t>
      </w:r>
      <w:r w:rsidRPr="00E237DB">
        <w:rPr>
          <w:rFonts w:asciiTheme="majorHAnsi" w:hAnsiTheme="majorHAnsi"/>
          <w:w w:val="103"/>
        </w:rPr>
        <w:t>s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Comm</w:t>
      </w:r>
      <w:r w:rsidRPr="00E237DB">
        <w:rPr>
          <w:rFonts w:asciiTheme="majorHAnsi" w:hAnsiTheme="majorHAnsi"/>
          <w:spacing w:val="1"/>
          <w:w w:val="103"/>
        </w:rPr>
        <w:t>itte</w:t>
      </w:r>
      <w:r w:rsidRPr="00E237DB">
        <w:rPr>
          <w:rFonts w:asciiTheme="majorHAnsi" w:hAnsiTheme="majorHAnsi"/>
          <w:spacing w:val="2"/>
          <w:w w:val="103"/>
        </w:rPr>
        <w:t>e</w:t>
      </w:r>
      <w:r w:rsidRPr="00E237DB">
        <w:rPr>
          <w:rFonts w:asciiTheme="majorHAnsi" w:hAnsiTheme="majorHAnsi"/>
          <w:w w:val="103"/>
        </w:rPr>
        <w:t>.</w:t>
      </w:r>
    </w:p>
    <w:p w14:paraId="237D5FE0" w14:textId="77777777" w:rsidR="00825940" w:rsidRPr="00E237DB" w:rsidRDefault="00825940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1BD3D0D8" w14:textId="77777777" w:rsidR="00825940" w:rsidRPr="00E237DB" w:rsidRDefault="00481433">
      <w:pPr>
        <w:tabs>
          <w:tab w:val="left" w:pos="1360"/>
        </w:tabs>
        <w:spacing w:line="253" w:lineRule="auto"/>
        <w:ind w:left="1374" w:right="215" w:hanging="1260"/>
        <w:rPr>
          <w:rFonts w:asciiTheme="majorHAnsi" w:hAnsiTheme="majorHAnsi"/>
        </w:rPr>
        <w:sectPr w:rsidR="00825940" w:rsidRPr="00E237DB">
          <w:footerReference w:type="default" r:id="rId7"/>
          <w:pgSz w:w="12240" w:h="15840"/>
          <w:pgMar w:top="1200" w:right="1220" w:bottom="280" w:left="1180" w:header="0" w:footer="912" w:gutter="0"/>
          <w:pgNumType w:start="1"/>
          <w:cols w:space="720"/>
        </w:sect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8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spacing w:val="2"/>
        </w:rPr>
        <w:t>Code</w:t>
      </w:r>
      <w:r w:rsidRPr="00E237DB">
        <w:rPr>
          <w:rFonts w:asciiTheme="majorHAnsi" w:hAnsiTheme="majorHAnsi"/>
          <w:spacing w:val="1"/>
        </w:rPr>
        <w:t>-</w:t>
      </w:r>
      <w:r w:rsidRPr="00E237DB">
        <w:rPr>
          <w:rFonts w:asciiTheme="majorHAnsi" w:hAnsiTheme="majorHAnsi"/>
          <w:spacing w:val="2"/>
        </w:rPr>
        <w:t>Sw</w:t>
      </w:r>
      <w:r w:rsidRPr="00E237DB">
        <w:rPr>
          <w:rFonts w:asciiTheme="majorHAnsi" w:hAnsiTheme="majorHAnsi"/>
          <w:spacing w:val="1"/>
        </w:rPr>
        <w:t>itc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  <w:spacing w:val="1"/>
        </w:rPr>
        <w:t>ers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40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LAB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cisc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CA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Dy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</w:rPr>
        <w:t>Exh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iti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9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T</w:t>
      </w:r>
      <w:r w:rsidRPr="00E237DB">
        <w:rPr>
          <w:rFonts w:asciiTheme="majorHAnsi" w:hAnsiTheme="majorHAnsi"/>
          <w:spacing w:val="1"/>
          <w:w w:val="103"/>
        </w:rPr>
        <w:t>ec</w:t>
      </w:r>
      <w:r w:rsidRPr="00E237DB">
        <w:rPr>
          <w:rFonts w:asciiTheme="majorHAnsi" w:hAnsiTheme="majorHAnsi"/>
          <w:spacing w:val="2"/>
          <w:w w:val="103"/>
        </w:rPr>
        <w:t>hn</w:t>
      </w:r>
      <w:r w:rsidRPr="00E237DB">
        <w:rPr>
          <w:rFonts w:asciiTheme="majorHAnsi" w:hAnsiTheme="majorHAnsi"/>
          <w:spacing w:val="1"/>
          <w:w w:val="103"/>
        </w:rPr>
        <w:t>ica</w:t>
      </w:r>
      <w:r w:rsidRPr="00E237DB">
        <w:rPr>
          <w:rFonts w:asciiTheme="majorHAnsi" w:hAnsiTheme="majorHAnsi"/>
          <w:w w:val="103"/>
        </w:rPr>
        <w:t>l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cisc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se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od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rt</w:t>
      </w:r>
      <w:r w:rsidRPr="00E237DB">
        <w:rPr>
          <w:rFonts w:asciiTheme="majorHAnsi" w:hAnsiTheme="majorHAnsi"/>
        </w:rPr>
        <w:t>;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Sy</w:t>
      </w:r>
      <w:r w:rsidRPr="00E237DB">
        <w:rPr>
          <w:rFonts w:asciiTheme="majorHAnsi" w:hAnsiTheme="majorHAnsi"/>
          <w:spacing w:val="1"/>
          <w:w w:val="103"/>
        </w:rPr>
        <w:t>j</w:t>
      </w:r>
      <w:r w:rsidRPr="00E237DB">
        <w:rPr>
          <w:rFonts w:asciiTheme="majorHAnsi" w:hAnsiTheme="majorHAnsi"/>
          <w:spacing w:val="2"/>
          <w:w w:val="103"/>
        </w:rPr>
        <w:t>u</w:t>
      </w:r>
      <w:r w:rsidRPr="00E237DB">
        <w:rPr>
          <w:rFonts w:asciiTheme="majorHAnsi" w:hAnsiTheme="majorHAnsi"/>
          <w:spacing w:val="1"/>
          <w:w w:val="103"/>
        </w:rPr>
        <w:t>c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w w:val="103"/>
        </w:rPr>
        <w:t>.</w:t>
      </w:r>
    </w:p>
    <w:p w14:paraId="27FFB85A" w14:textId="77777777" w:rsidR="00825940" w:rsidRPr="00E237DB" w:rsidRDefault="00481433">
      <w:pPr>
        <w:tabs>
          <w:tab w:val="left" w:pos="1360"/>
        </w:tabs>
        <w:spacing w:before="78" w:line="253" w:lineRule="auto"/>
        <w:ind w:left="1374" w:right="224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lastRenderedPageBreak/>
        <w:t>200</w:t>
      </w:r>
      <w:r w:rsidRPr="00E237DB">
        <w:rPr>
          <w:rFonts w:asciiTheme="majorHAnsi" w:hAnsiTheme="majorHAnsi"/>
        </w:rPr>
        <w:t>8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So</w:t>
      </w:r>
      <w:r w:rsidRPr="00E237DB">
        <w:rPr>
          <w:rFonts w:asciiTheme="majorHAnsi" w:hAnsiTheme="majorHAnsi"/>
          <w:b/>
          <w:spacing w:val="1"/>
        </w:rPr>
        <w:t>l</w:t>
      </w:r>
      <w:r w:rsidRPr="00E237DB">
        <w:rPr>
          <w:rFonts w:asciiTheme="majorHAnsi" w:hAnsiTheme="majorHAnsi"/>
          <w:b/>
        </w:rPr>
        <w:t>o</w:t>
      </w:r>
      <w:r w:rsidRPr="00E237DB">
        <w:rPr>
          <w:rFonts w:asciiTheme="majorHAnsi" w:hAnsiTheme="majorHAnsi"/>
          <w:b/>
          <w:spacing w:val="13"/>
        </w:rPr>
        <w:t xml:space="preserve"> </w:t>
      </w:r>
      <w:r w:rsidRPr="00E237DB">
        <w:rPr>
          <w:rFonts w:asciiTheme="majorHAnsi" w:hAnsiTheme="majorHAnsi"/>
          <w:b/>
          <w:spacing w:val="2"/>
        </w:rPr>
        <w:t>E</w:t>
      </w:r>
      <w:r w:rsidRPr="00E237DB">
        <w:rPr>
          <w:rFonts w:asciiTheme="majorHAnsi" w:hAnsiTheme="majorHAnsi"/>
          <w:b/>
          <w:spacing w:val="1"/>
        </w:rPr>
        <w:t>x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b</w:t>
      </w:r>
      <w:r w:rsidRPr="00E237DB">
        <w:rPr>
          <w:rFonts w:asciiTheme="majorHAnsi" w:hAnsiTheme="majorHAnsi"/>
          <w:b/>
          <w:spacing w:val="1"/>
        </w:rPr>
        <w:t>iti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30"/>
        </w:rPr>
        <w:t xml:space="preserve"> </w:t>
      </w:r>
      <w:r w:rsidRPr="00E237DB">
        <w:rPr>
          <w:rFonts w:asciiTheme="majorHAnsi" w:hAnsiTheme="majorHAnsi"/>
          <w:spacing w:val="2"/>
        </w:rPr>
        <w:t>Ba</w:t>
      </w:r>
      <w:r w:rsidRPr="00E237DB">
        <w:rPr>
          <w:rFonts w:asciiTheme="majorHAnsi" w:hAnsiTheme="majorHAnsi"/>
          <w:spacing w:val="1"/>
        </w:rPr>
        <w:t>rrier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Condu</w:t>
      </w:r>
      <w:r w:rsidRPr="00E237DB">
        <w:rPr>
          <w:rFonts w:asciiTheme="majorHAnsi" w:hAnsiTheme="majorHAnsi"/>
          <w:spacing w:val="1"/>
        </w:rPr>
        <w:t>its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g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ba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Land</w:t>
      </w:r>
      <w:r w:rsidRPr="00E237DB">
        <w:rPr>
          <w:rFonts w:asciiTheme="majorHAnsi" w:hAnsiTheme="majorHAnsi"/>
          <w:spacing w:val="1"/>
        </w:rPr>
        <w:t>sc</w:t>
      </w:r>
      <w:r w:rsidRPr="00E237DB">
        <w:rPr>
          <w:rFonts w:asciiTheme="majorHAnsi" w:hAnsiTheme="majorHAnsi"/>
          <w:spacing w:val="2"/>
        </w:rPr>
        <w:t>ap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0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ac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G</w:t>
      </w:r>
      <w:r w:rsidRPr="00E237DB">
        <w:rPr>
          <w:rFonts w:asciiTheme="majorHAnsi" w:hAnsiTheme="majorHAnsi"/>
          <w:spacing w:val="1"/>
          <w:w w:val="103"/>
        </w:rPr>
        <w:t>aller</w:t>
      </w:r>
      <w:r w:rsidRPr="00E237DB">
        <w:rPr>
          <w:rFonts w:asciiTheme="majorHAnsi" w:hAnsiTheme="majorHAnsi"/>
          <w:spacing w:val="2"/>
          <w:w w:val="103"/>
        </w:rPr>
        <w:t>y</w:t>
      </w:r>
      <w:r w:rsidRPr="00E237DB">
        <w:rPr>
          <w:rFonts w:asciiTheme="majorHAnsi" w:hAnsiTheme="majorHAnsi"/>
          <w:w w:val="103"/>
        </w:rPr>
        <w:t>,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NE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Cu</w:t>
      </w:r>
      <w:r w:rsidRPr="00E237DB">
        <w:rPr>
          <w:rFonts w:asciiTheme="majorHAnsi" w:hAnsiTheme="majorHAnsi"/>
          <w:spacing w:val="1"/>
        </w:rPr>
        <w:t>rate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ritz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fess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Un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ersit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ras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L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c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spacing w:val="1"/>
          <w:w w:val="103"/>
        </w:rPr>
        <w:t>l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w w:val="103"/>
        </w:rPr>
        <w:t>;</w:t>
      </w:r>
      <w:r w:rsidRPr="00E237DB">
        <w:rPr>
          <w:rFonts w:asciiTheme="majorHAnsi" w:hAnsiTheme="majorHAnsi"/>
          <w:spacing w:val="1"/>
        </w:rPr>
        <w:t xml:space="preserve"> 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arr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  <w:spacing w:val="1"/>
        </w:rPr>
        <w:t>el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fess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etr</w:t>
      </w:r>
      <w:r w:rsidRPr="00E237DB">
        <w:rPr>
          <w:rFonts w:asciiTheme="majorHAnsi" w:hAnsiTheme="majorHAnsi"/>
          <w:spacing w:val="2"/>
        </w:rPr>
        <w:t>opo</w:t>
      </w:r>
      <w:r w:rsidRPr="00E237DB">
        <w:rPr>
          <w:rFonts w:asciiTheme="majorHAnsi" w:hAnsiTheme="majorHAnsi"/>
          <w:spacing w:val="1"/>
        </w:rPr>
        <w:t>lit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Commun</w:t>
      </w:r>
      <w:r w:rsidRPr="00E237DB">
        <w:rPr>
          <w:rFonts w:asciiTheme="majorHAnsi" w:hAnsiTheme="majorHAnsi"/>
          <w:spacing w:val="1"/>
        </w:rPr>
        <w:t>it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31"/>
        </w:rPr>
        <w:t xml:space="preserve"> </w:t>
      </w:r>
      <w:r w:rsidRPr="00E237DB">
        <w:rPr>
          <w:rFonts w:asciiTheme="majorHAnsi" w:hAnsiTheme="majorHAnsi"/>
          <w:spacing w:val="2"/>
        </w:rPr>
        <w:t>Co</w:t>
      </w:r>
      <w:r w:rsidRPr="00E237DB">
        <w:rPr>
          <w:rFonts w:asciiTheme="majorHAnsi" w:hAnsiTheme="majorHAnsi"/>
          <w:spacing w:val="1"/>
        </w:rPr>
        <w:t>ll</w:t>
      </w:r>
      <w:r w:rsidRPr="00E237DB">
        <w:rPr>
          <w:rFonts w:asciiTheme="majorHAnsi" w:hAnsiTheme="majorHAnsi"/>
          <w:spacing w:val="2"/>
        </w:rPr>
        <w:t>eg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Om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NE</w:t>
      </w:r>
      <w:r w:rsidRPr="00E237DB">
        <w:rPr>
          <w:rFonts w:asciiTheme="majorHAnsi" w:hAnsiTheme="majorHAnsi"/>
          <w:w w:val="103"/>
        </w:rPr>
        <w:t>.</w:t>
      </w:r>
    </w:p>
    <w:p w14:paraId="18500BEC" w14:textId="77777777" w:rsidR="00825940" w:rsidRPr="00E237DB" w:rsidRDefault="00825940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51E60B30" w14:textId="77777777" w:rsidR="00825940" w:rsidRPr="00E237DB" w:rsidRDefault="00481433">
      <w:pPr>
        <w:tabs>
          <w:tab w:val="left" w:pos="1360"/>
        </w:tabs>
        <w:spacing w:line="253" w:lineRule="auto"/>
        <w:ind w:left="1374" w:right="525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8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spacing w:val="1"/>
        </w:rPr>
        <w:t>It’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aph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1"/>
        </w:rPr>
        <w:t>III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ari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se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Con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  <w:spacing w:val="2"/>
        </w:rPr>
        <w:t>mpo</w:t>
      </w:r>
      <w:r w:rsidRPr="00E237DB">
        <w:rPr>
          <w:rFonts w:asciiTheme="majorHAnsi" w:hAnsiTheme="majorHAnsi"/>
          <w:spacing w:val="1"/>
        </w:rPr>
        <w:t>rar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37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rt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Nov</w:t>
      </w:r>
      <w:r w:rsidRPr="00E237DB">
        <w:rPr>
          <w:rFonts w:asciiTheme="majorHAnsi" w:hAnsiTheme="majorHAnsi"/>
          <w:spacing w:val="1"/>
        </w:rPr>
        <w:t>at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CA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3"/>
          <w:w w:val="103"/>
        </w:rPr>
        <w:t>W</w:t>
      </w:r>
      <w:r w:rsidRPr="00E237DB">
        <w:rPr>
          <w:rFonts w:asciiTheme="majorHAnsi" w:hAnsiTheme="majorHAnsi"/>
          <w:spacing w:val="1"/>
          <w:w w:val="103"/>
        </w:rPr>
        <w:t>il</w:t>
      </w:r>
      <w:r w:rsidRPr="00E237DB">
        <w:rPr>
          <w:rFonts w:asciiTheme="majorHAnsi" w:hAnsiTheme="majorHAnsi"/>
          <w:w w:val="103"/>
        </w:rPr>
        <w:t>l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ov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irect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du</w:t>
      </w:r>
      <w:r w:rsidRPr="00E237DB">
        <w:rPr>
          <w:rFonts w:asciiTheme="majorHAnsi" w:hAnsiTheme="majorHAnsi"/>
          <w:spacing w:val="1"/>
        </w:rPr>
        <w:t>at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ca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Un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ersit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cisc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CA.</w:t>
      </w:r>
    </w:p>
    <w:p w14:paraId="014821F5" w14:textId="77777777" w:rsidR="00825940" w:rsidRPr="00E237DB" w:rsidRDefault="00825940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474B6E99" w14:textId="77777777" w:rsidR="00825940" w:rsidRPr="00E237DB" w:rsidRDefault="00481433">
      <w:pPr>
        <w:tabs>
          <w:tab w:val="left" w:pos="1360"/>
        </w:tabs>
        <w:spacing w:line="250" w:lineRule="auto"/>
        <w:ind w:left="1374" w:right="199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7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spacing w:val="2"/>
        </w:rPr>
        <w:t>Ou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rl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Do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um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x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ressiv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mag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cisc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rt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Comm</w:t>
      </w:r>
      <w:r w:rsidRPr="00E237DB">
        <w:rPr>
          <w:rFonts w:asciiTheme="majorHAnsi" w:hAnsiTheme="majorHAnsi"/>
          <w:spacing w:val="1"/>
        </w:rPr>
        <w:t>issi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G</w:t>
      </w:r>
      <w:r w:rsidRPr="00E237DB">
        <w:rPr>
          <w:rFonts w:asciiTheme="majorHAnsi" w:hAnsiTheme="majorHAnsi"/>
          <w:spacing w:val="1"/>
          <w:w w:val="103"/>
        </w:rPr>
        <w:t>aller</w:t>
      </w:r>
      <w:r w:rsidRPr="00E237DB">
        <w:rPr>
          <w:rFonts w:asciiTheme="majorHAnsi" w:hAnsiTheme="majorHAnsi"/>
          <w:w w:val="103"/>
        </w:rPr>
        <w:t>y</w:t>
      </w:r>
      <w:r w:rsidRPr="00E237DB">
        <w:rPr>
          <w:rFonts w:asciiTheme="majorHAnsi" w:hAnsiTheme="majorHAnsi"/>
          <w:spacing w:val="2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oA</w:t>
      </w:r>
      <w:r w:rsidRPr="00E237DB">
        <w:rPr>
          <w:rFonts w:asciiTheme="majorHAnsi" w:hAnsiTheme="majorHAnsi"/>
          <w:spacing w:val="1"/>
        </w:rPr>
        <w:t>llia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ce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37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nd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Conno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fess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cisc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A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w w:val="103"/>
        </w:rPr>
        <w:t>t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stit</w:t>
      </w:r>
      <w:r w:rsidRPr="00E237DB">
        <w:rPr>
          <w:rFonts w:asciiTheme="majorHAnsi" w:hAnsiTheme="majorHAnsi"/>
          <w:spacing w:val="2"/>
          <w:w w:val="103"/>
        </w:rPr>
        <w:t>u</w:t>
      </w:r>
      <w:r w:rsidRPr="00E237DB">
        <w:rPr>
          <w:rFonts w:asciiTheme="majorHAnsi" w:hAnsiTheme="majorHAnsi"/>
          <w:spacing w:val="1"/>
          <w:w w:val="103"/>
        </w:rPr>
        <w:t>te</w:t>
      </w:r>
      <w:r w:rsidRPr="00E237DB">
        <w:rPr>
          <w:rFonts w:asciiTheme="majorHAnsi" w:hAnsiTheme="majorHAnsi"/>
          <w:w w:val="103"/>
        </w:rPr>
        <w:t>;</w:t>
      </w:r>
      <w:r w:rsidRPr="00E237DB">
        <w:rPr>
          <w:rFonts w:asciiTheme="majorHAnsi" w:hAnsiTheme="majorHAnsi"/>
          <w:spacing w:val="1"/>
        </w:rPr>
        <w:t xml:space="preserve"> 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Tho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ere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Ex</w:t>
      </w:r>
      <w:r w:rsidRPr="00E237DB">
        <w:rPr>
          <w:rFonts w:asciiTheme="majorHAnsi" w:hAnsiTheme="majorHAnsi"/>
          <w:spacing w:val="1"/>
        </w:rPr>
        <w:t>ec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ti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irect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oA</w:t>
      </w:r>
      <w:r w:rsidRPr="00E237DB">
        <w:rPr>
          <w:rFonts w:asciiTheme="majorHAnsi" w:hAnsiTheme="majorHAnsi"/>
          <w:spacing w:val="1"/>
        </w:rPr>
        <w:t>llia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7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F</w:t>
      </w:r>
      <w:r w:rsidRPr="00E237DB">
        <w:rPr>
          <w:rFonts w:asciiTheme="majorHAnsi" w:hAnsiTheme="majorHAnsi"/>
          <w:spacing w:val="1"/>
          <w:w w:val="103"/>
        </w:rPr>
        <w:t>ra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cisc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w w:val="103"/>
        </w:rPr>
        <w:t>.</w:t>
      </w:r>
    </w:p>
    <w:p w14:paraId="33DEBF12" w14:textId="77777777" w:rsidR="00825940" w:rsidRPr="00E237DB" w:rsidRDefault="00825940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0354F287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7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2n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ve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ter</w:t>
      </w:r>
      <w:r w:rsidRPr="00E237DB">
        <w:rPr>
          <w:rFonts w:asciiTheme="majorHAnsi" w:hAnsiTheme="majorHAnsi"/>
          <w:spacing w:val="2"/>
        </w:rPr>
        <w:t>na</w:t>
      </w:r>
      <w:r w:rsidRPr="00E237DB">
        <w:rPr>
          <w:rFonts w:asciiTheme="majorHAnsi" w:hAnsiTheme="majorHAnsi"/>
          <w:spacing w:val="1"/>
        </w:rPr>
        <w:t>ti</w:t>
      </w:r>
      <w:r w:rsidRPr="00E237DB">
        <w:rPr>
          <w:rFonts w:asciiTheme="majorHAnsi" w:hAnsiTheme="majorHAnsi"/>
          <w:spacing w:val="2"/>
        </w:rPr>
        <w:t>ona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x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iti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nv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ter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ati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ir</w:t>
      </w:r>
      <w:r w:rsidRPr="00E237DB">
        <w:rPr>
          <w:rFonts w:asciiTheme="majorHAnsi" w:hAnsiTheme="majorHAnsi"/>
          <w:spacing w:val="2"/>
        </w:rPr>
        <w:t>po</w:t>
      </w:r>
      <w:r w:rsidRPr="00E237DB">
        <w:rPr>
          <w:rFonts w:asciiTheme="majorHAnsi" w:hAnsiTheme="majorHAnsi"/>
          <w:spacing w:val="1"/>
        </w:rPr>
        <w:t>rt’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ai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nv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CO</w:t>
      </w:r>
      <w:r w:rsidRPr="00E237DB">
        <w:rPr>
          <w:rFonts w:asciiTheme="majorHAnsi" w:hAnsiTheme="majorHAnsi"/>
          <w:w w:val="103"/>
        </w:rPr>
        <w:t>.</w:t>
      </w:r>
    </w:p>
    <w:p w14:paraId="6CE8E87A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Exh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iti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ize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1"/>
        </w:rPr>
        <w:t>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Pho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og</w:t>
      </w:r>
      <w:r w:rsidRPr="00E237DB">
        <w:rPr>
          <w:rFonts w:asciiTheme="majorHAnsi" w:hAnsiTheme="majorHAnsi"/>
          <w:spacing w:val="1"/>
          <w:w w:val="103"/>
        </w:rPr>
        <w:t>ra</w:t>
      </w:r>
      <w:r w:rsidRPr="00E237DB">
        <w:rPr>
          <w:rFonts w:asciiTheme="majorHAnsi" w:hAnsiTheme="majorHAnsi"/>
          <w:spacing w:val="2"/>
          <w:w w:val="103"/>
        </w:rPr>
        <w:t>phy</w:t>
      </w:r>
      <w:r w:rsidRPr="00E237DB">
        <w:rPr>
          <w:rFonts w:asciiTheme="majorHAnsi" w:hAnsiTheme="majorHAnsi"/>
          <w:w w:val="103"/>
        </w:rPr>
        <w:t>.</w:t>
      </w:r>
    </w:p>
    <w:p w14:paraId="3E2B7C72" w14:textId="77777777" w:rsidR="00825940" w:rsidRPr="00E237DB" w:rsidRDefault="00825940">
      <w:pPr>
        <w:spacing w:line="160" w:lineRule="exact"/>
        <w:rPr>
          <w:rFonts w:asciiTheme="majorHAnsi" w:hAnsiTheme="majorHAnsi"/>
          <w:sz w:val="17"/>
          <w:szCs w:val="17"/>
        </w:rPr>
      </w:pPr>
    </w:p>
    <w:p w14:paraId="2551F004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6</w:t>
      </w:r>
      <w:r w:rsidRPr="00E237DB">
        <w:rPr>
          <w:rFonts w:asciiTheme="majorHAnsi" w:hAnsiTheme="majorHAnsi"/>
        </w:rPr>
        <w:t xml:space="preserve">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op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ce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ng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1"/>
        </w:rPr>
        <w:t>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4"/>
        </w:rPr>
        <w:t xml:space="preserve"> </w:t>
      </w:r>
      <w:r w:rsidRPr="00E237DB">
        <w:rPr>
          <w:rFonts w:asciiTheme="majorHAnsi" w:hAnsiTheme="majorHAnsi"/>
          <w:spacing w:val="2"/>
        </w:rPr>
        <w:t>Fo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Co</w:t>
      </w:r>
      <w:r w:rsidRPr="00E237DB">
        <w:rPr>
          <w:rFonts w:asciiTheme="majorHAnsi" w:hAnsiTheme="majorHAnsi"/>
          <w:spacing w:val="1"/>
        </w:rPr>
        <w:t>lli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CO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b</w:t>
      </w:r>
      <w:r w:rsidRPr="00E237DB">
        <w:rPr>
          <w:rFonts w:asciiTheme="majorHAnsi" w:hAnsiTheme="majorHAnsi"/>
          <w:w w:val="103"/>
        </w:rPr>
        <w:t>y</w:t>
      </w:r>
      <w:r w:rsidRPr="00E237DB">
        <w:rPr>
          <w:rFonts w:asciiTheme="majorHAnsi" w:hAnsiTheme="majorHAnsi"/>
          <w:spacing w:val="2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And</w:t>
      </w:r>
      <w:r w:rsidRPr="00E237DB">
        <w:rPr>
          <w:rFonts w:asciiTheme="majorHAnsi" w:hAnsiTheme="majorHAnsi"/>
          <w:spacing w:val="1"/>
          <w:w w:val="103"/>
        </w:rPr>
        <w:t>re</w:t>
      </w:r>
      <w:r w:rsidRPr="00E237DB">
        <w:rPr>
          <w:rFonts w:asciiTheme="majorHAnsi" w:hAnsiTheme="majorHAnsi"/>
          <w:w w:val="103"/>
        </w:rPr>
        <w:t>w</w:t>
      </w:r>
    </w:p>
    <w:p w14:paraId="537191AF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arl</w:t>
      </w:r>
      <w:r w:rsidRPr="00E237DB">
        <w:rPr>
          <w:rFonts w:asciiTheme="majorHAnsi" w:hAnsiTheme="majorHAnsi"/>
          <w:spacing w:val="2"/>
        </w:rPr>
        <w:t>ow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Ed</w:t>
      </w:r>
      <w:r w:rsidRPr="00E237DB">
        <w:rPr>
          <w:rFonts w:asciiTheme="majorHAnsi" w:hAnsiTheme="majorHAnsi"/>
          <w:spacing w:val="1"/>
        </w:rPr>
        <w:t>it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ria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irect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it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mag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g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T</w:t>
      </w:r>
      <w:r w:rsidRPr="00E237DB">
        <w:rPr>
          <w:rFonts w:asciiTheme="majorHAnsi" w:hAnsiTheme="majorHAnsi"/>
          <w:spacing w:val="1"/>
        </w:rPr>
        <w:t>ec</w:t>
      </w:r>
      <w:r w:rsidRPr="00E237DB">
        <w:rPr>
          <w:rFonts w:asciiTheme="majorHAnsi" w:hAnsiTheme="majorHAnsi"/>
          <w:spacing w:val="2"/>
        </w:rPr>
        <w:t>hn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qu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9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magaz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ne</w:t>
      </w:r>
      <w:r w:rsidRPr="00E237DB">
        <w:rPr>
          <w:rFonts w:asciiTheme="majorHAnsi" w:hAnsiTheme="majorHAnsi"/>
          <w:w w:val="103"/>
        </w:rPr>
        <w:t>.</w:t>
      </w:r>
    </w:p>
    <w:p w14:paraId="46EEC44F" w14:textId="77777777" w:rsidR="00825940" w:rsidRPr="00E237DB" w:rsidRDefault="00825940">
      <w:pPr>
        <w:spacing w:before="5" w:line="160" w:lineRule="exact"/>
        <w:rPr>
          <w:rFonts w:asciiTheme="majorHAnsi" w:hAnsiTheme="majorHAnsi"/>
          <w:sz w:val="17"/>
          <w:szCs w:val="17"/>
        </w:rPr>
      </w:pPr>
    </w:p>
    <w:p w14:paraId="50EDED74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6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2</w:t>
      </w:r>
      <w:r w:rsidRPr="00E237DB">
        <w:rPr>
          <w:rFonts w:asciiTheme="majorHAnsi" w:hAnsiTheme="majorHAnsi"/>
          <w:b/>
          <w:spacing w:val="1"/>
        </w:rPr>
        <w:t>-</w:t>
      </w:r>
      <w:r w:rsidRPr="00E237DB">
        <w:rPr>
          <w:rFonts w:asciiTheme="majorHAnsi" w:hAnsiTheme="majorHAnsi"/>
          <w:b/>
          <w:spacing w:val="2"/>
        </w:rPr>
        <w:t>P</w:t>
      </w:r>
      <w:r w:rsidRPr="00E237DB">
        <w:rPr>
          <w:rFonts w:asciiTheme="majorHAnsi" w:hAnsiTheme="majorHAnsi"/>
          <w:b/>
          <w:spacing w:val="1"/>
        </w:rPr>
        <w:t>ers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</w:rPr>
        <w:t>n</w:t>
      </w:r>
      <w:r w:rsidRPr="00E237DB">
        <w:rPr>
          <w:rFonts w:asciiTheme="majorHAnsi" w:hAnsiTheme="majorHAnsi"/>
          <w:b/>
          <w:spacing w:val="25"/>
        </w:rPr>
        <w:t xml:space="preserve"> </w:t>
      </w:r>
      <w:r w:rsidRPr="00E237DB">
        <w:rPr>
          <w:rFonts w:asciiTheme="majorHAnsi" w:hAnsiTheme="majorHAnsi"/>
          <w:b/>
          <w:spacing w:val="2"/>
        </w:rPr>
        <w:t>E</w:t>
      </w:r>
      <w:r w:rsidRPr="00E237DB">
        <w:rPr>
          <w:rFonts w:asciiTheme="majorHAnsi" w:hAnsiTheme="majorHAnsi"/>
          <w:b/>
          <w:spacing w:val="1"/>
        </w:rPr>
        <w:t>x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b</w:t>
      </w:r>
      <w:r w:rsidRPr="00E237DB">
        <w:rPr>
          <w:rFonts w:asciiTheme="majorHAnsi" w:hAnsiTheme="majorHAnsi"/>
          <w:b/>
          <w:spacing w:val="1"/>
        </w:rPr>
        <w:t>iti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31"/>
        </w:rPr>
        <w:t xml:space="preserve"> </w:t>
      </w:r>
      <w:r w:rsidRPr="00E237DB">
        <w:rPr>
          <w:rFonts w:asciiTheme="majorHAnsi" w:hAnsiTheme="majorHAnsi"/>
          <w:spacing w:val="1"/>
        </w:rPr>
        <w:t>Ja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Ga</w:t>
      </w:r>
      <w:r w:rsidRPr="00E237DB">
        <w:rPr>
          <w:rFonts w:asciiTheme="majorHAnsi" w:hAnsiTheme="majorHAnsi"/>
          <w:spacing w:val="1"/>
        </w:rPr>
        <w:t>ll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emph</w:t>
      </w:r>
      <w:r w:rsidRPr="00E237DB">
        <w:rPr>
          <w:rFonts w:asciiTheme="majorHAnsi" w:hAnsiTheme="majorHAnsi"/>
          <w:spacing w:val="1"/>
        </w:rPr>
        <w:t>is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TN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Cu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1"/>
        </w:rPr>
        <w:t>Ja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E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k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w w:val="103"/>
        </w:rPr>
        <w:t>.</w:t>
      </w:r>
    </w:p>
    <w:p w14:paraId="52BB646A" w14:textId="77777777" w:rsidR="00825940" w:rsidRPr="00E237DB" w:rsidRDefault="00825940">
      <w:pPr>
        <w:spacing w:line="160" w:lineRule="exact"/>
        <w:rPr>
          <w:rFonts w:asciiTheme="majorHAnsi" w:hAnsiTheme="majorHAnsi"/>
          <w:sz w:val="17"/>
          <w:szCs w:val="17"/>
        </w:rPr>
      </w:pPr>
    </w:p>
    <w:p w14:paraId="7A081836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5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So</w:t>
      </w:r>
      <w:r w:rsidRPr="00E237DB">
        <w:rPr>
          <w:rFonts w:asciiTheme="majorHAnsi" w:hAnsiTheme="majorHAnsi"/>
          <w:b/>
          <w:spacing w:val="1"/>
        </w:rPr>
        <w:t>l</w:t>
      </w:r>
      <w:r w:rsidRPr="00E237DB">
        <w:rPr>
          <w:rFonts w:asciiTheme="majorHAnsi" w:hAnsiTheme="majorHAnsi"/>
          <w:b/>
        </w:rPr>
        <w:t>o</w:t>
      </w:r>
      <w:r w:rsidRPr="00E237DB">
        <w:rPr>
          <w:rFonts w:asciiTheme="majorHAnsi" w:hAnsiTheme="majorHAnsi"/>
          <w:b/>
          <w:spacing w:val="13"/>
        </w:rPr>
        <w:t xml:space="preserve"> </w:t>
      </w:r>
      <w:r w:rsidRPr="00E237DB">
        <w:rPr>
          <w:rFonts w:asciiTheme="majorHAnsi" w:hAnsiTheme="majorHAnsi"/>
          <w:b/>
          <w:spacing w:val="2"/>
        </w:rPr>
        <w:t>E</w:t>
      </w:r>
      <w:r w:rsidRPr="00E237DB">
        <w:rPr>
          <w:rFonts w:asciiTheme="majorHAnsi" w:hAnsiTheme="majorHAnsi"/>
          <w:b/>
          <w:spacing w:val="1"/>
        </w:rPr>
        <w:t>x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b</w:t>
      </w:r>
      <w:r w:rsidRPr="00E237DB">
        <w:rPr>
          <w:rFonts w:asciiTheme="majorHAnsi" w:hAnsiTheme="majorHAnsi"/>
          <w:b/>
          <w:spacing w:val="1"/>
        </w:rPr>
        <w:t>iti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30"/>
        </w:rPr>
        <w:t xml:space="preserve"> 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ba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Na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Un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ersit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T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x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5"/>
        </w:rPr>
        <w:t xml:space="preserve"> </w:t>
      </w:r>
      <w:r w:rsidRPr="00E237DB">
        <w:rPr>
          <w:rFonts w:asciiTheme="majorHAnsi" w:hAnsiTheme="majorHAnsi"/>
          <w:spacing w:val="2"/>
        </w:rPr>
        <w:t>Au</w:t>
      </w:r>
      <w:r w:rsidRPr="00E237DB">
        <w:rPr>
          <w:rFonts w:asciiTheme="majorHAnsi" w:hAnsiTheme="majorHAnsi"/>
          <w:spacing w:val="1"/>
        </w:rPr>
        <w:t>sti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Au</w:t>
      </w:r>
      <w:r w:rsidRPr="00E237DB">
        <w:rPr>
          <w:rFonts w:asciiTheme="majorHAnsi" w:hAnsiTheme="majorHAnsi"/>
          <w:spacing w:val="1"/>
        </w:rPr>
        <w:t>sti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TX</w:t>
      </w:r>
      <w:r w:rsidRPr="00E237DB">
        <w:rPr>
          <w:rFonts w:asciiTheme="majorHAnsi" w:hAnsiTheme="majorHAnsi"/>
          <w:w w:val="103"/>
        </w:rPr>
        <w:t>.</w:t>
      </w:r>
    </w:p>
    <w:p w14:paraId="2395CA6D" w14:textId="77777777" w:rsidR="00825940" w:rsidRPr="00E237DB" w:rsidRDefault="00825940">
      <w:pPr>
        <w:spacing w:before="5" w:line="160" w:lineRule="exact"/>
        <w:rPr>
          <w:rFonts w:asciiTheme="majorHAnsi" w:hAnsiTheme="majorHAnsi"/>
          <w:sz w:val="17"/>
          <w:szCs w:val="17"/>
        </w:rPr>
      </w:pPr>
    </w:p>
    <w:p w14:paraId="44838659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4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Au</w:t>
      </w:r>
      <w:r w:rsidRPr="00E237DB">
        <w:rPr>
          <w:rFonts w:asciiTheme="majorHAnsi" w:hAnsiTheme="majorHAnsi"/>
          <w:spacing w:val="1"/>
        </w:rPr>
        <w:t>sti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5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</w:rPr>
        <w:t>Ba</w:t>
      </w:r>
      <w:r w:rsidRPr="00E237DB">
        <w:rPr>
          <w:rFonts w:asciiTheme="majorHAnsi" w:hAnsiTheme="majorHAnsi"/>
          <w:spacing w:val="1"/>
        </w:rPr>
        <w:t>se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rk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2"/>
        </w:rPr>
        <w:t>om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aph</w:t>
      </w:r>
      <w:r w:rsidRPr="00E237DB">
        <w:rPr>
          <w:rFonts w:asciiTheme="majorHAnsi" w:hAnsiTheme="majorHAnsi"/>
          <w:spacing w:val="1"/>
        </w:rPr>
        <w:t>ers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8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Au</w:t>
      </w:r>
      <w:r w:rsidRPr="00E237DB">
        <w:rPr>
          <w:rFonts w:asciiTheme="majorHAnsi" w:hAnsiTheme="majorHAnsi"/>
          <w:spacing w:val="1"/>
        </w:rPr>
        <w:t>sti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TX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b</w:t>
      </w:r>
      <w:r w:rsidRPr="00E237DB">
        <w:rPr>
          <w:rFonts w:asciiTheme="majorHAnsi" w:hAnsiTheme="majorHAnsi"/>
          <w:w w:val="103"/>
        </w:rPr>
        <w:t>y</w:t>
      </w:r>
    </w:p>
    <w:p w14:paraId="04C5DA81" w14:textId="77777777" w:rsidR="00825940" w:rsidRPr="00E237DB" w:rsidRDefault="00481433">
      <w:pPr>
        <w:spacing w:before="7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Sug</w:t>
      </w:r>
      <w:r w:rsidRPr="00E237DB">
        <w:rPr>
          <w:rFonts w:asciiTheme="majorHAnsi" w:hAnsiTheme="majorHAnsi"/>
          <w:spacing w:val="1"/>
          <w:w w:val="103"/>
        </w:rPr>
        <w:t>er</w:t>
      </w:r>
      <w:r w:rsidRPr="00E237DB">
        <w:rPr>
          <w:rFonts w:asciiTheme="majorHAnsi" w:hAnsiTheme="majorHAnsi"/>
          <w:spacing w:val="3"/>
          <w:w w:val="103"/>
        </w:rPr>
        <w:t>m</w:t>
      </w:r>
      <w:r w:rsidRPr="00E237DB">
        <w:rPr>
          <w:rFonts w:asciiTheme="majorHAnsi" w:hAnsiTheme="majorHAnsi"/>
          <w:spacing w:val="1"/>
          <w:w w:val="103"/>
        </w:rPr>
        <w:t>a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w w:val="103"/>
        </w:rPr>
        <w:t>.</w:t>
      </w:r>
    </w:p>
    <w:p w14:paraId="355C35FF" w14:textId="77777777" w:rsidR="00825940" w:rsidRPr="00E237DB" w:rsidRDefault="00825940">
      <w:pPr>
        <w:spacing w:before="5" w:line="160" w:lineRule="exact"/>
        <w:rPr>
          <w:rFonts w:asciiTheme="majorHAnsi" w:hAnsiTheme="majorHAnsi"/>
          <w:sz w:val="17"/>
          <w:szCs w:val="17"/>
        </w:rPr>
      </w:pPr>
    </w:p>
    <w:p w14:paraId="2D9034C8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3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Sup</w:t>
      </w:r>
      <w:r w:rsidRPr="00E237DB">
        <w:rPr>
          <w:rFonts w:asciiTheme="majorHAnsi" w:hAnsiTheme="majorHAnsi"/>
          <w:spacing w:val="1"/>
        </w:rPr>
        <w:t>erstri</w:t>
      </w:r>
      <w:r w:rsidRPr="00E237DB">
        <w:rPr>
          <w:rFonts w:asciiTheme="majorHAnsi" w:hAnsiTheme="majorHAnsi"/>
          <w:spacing w:val="2"/>
        </w:rPr>
        <w:t>ng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0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reati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esearc</w:t>
      </w:r>
      <w:r w:rsidRPr="00E237DB">
        <w:rPr>
          <w:rFonts w:asciiTheme="majorHAnsi" w:hAnsiTheme="majorHAnsi"/>
        </w:rPr>
        <w:t>h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bo</w:t>
      </w:r>
      <w:r w:rsidRPr="00E237DB">
        <w:rPr>
          <w:rFonts w:asciiTheme="majorHAnsi" w:hAnsiTheme="majorHAnsi"/>
          <w:spacing w:val="1"/>
        </w:rPr>
        <w:t>rat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9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Un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ersit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T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x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5"/>
        </w:rPr>
        <w:t xml:space="preserve"> </w:t>
      </w:r>
      <w:r w:rsidRPr="00E237DB">
        <w:rPr>
          <w:rFonts w:asciiTheme="majorHAnsi" w:hAnsiTheme="majorHAnsi"/>
          <w:spacing w:val="2"/>
        </w:rPr>
        <w:t>Au</w:t>
      </w:r>
      <w:r w:rsidRPr="00E237DB">
        <w:rPr>
          <w:rFonts w:asciiTheme="majorHAnsi" w:hAnsiTheme="majorHAnsi"/>
          <w:spacing w:val="1"/>
        </w:rPr>
        <w:t>sti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Au</w:t>
      </w:r>
      <w:r w:rsidRPr="00E237DB">
        <w:rPr>
          <w:rFonts w:asciiTheme="majorHAnsi" w:hAnsiTheme="majorHAnsi"/>
          <w:spacing w:val="1"/>
        </w:rPr>
        <w:t>sti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TX</w:t>
      </w:r>
      <w:r w:rsidRPr="00E237DB">
        <w:rPr>
          <w:rFonts w:asciiTheme="majorHAnsi" w:hAnsiTheme="majorHAnsi"/>
          <w:w w:val="103"/>
        </w:rPr>
        <w:t>.</w:t>
      </w:r>
    </w:p>
    <w:p w14:paraId="10459887" w14:textId="77777777" w:rsidR="00825940" w:rsidRPr="00E237DB" w:rsidRDefault="00825940">
      <w:pPr>
        <w:spacing w:line="160" w:lineRule="exact"/>
        <w:rPr>
          <w:rFonts w:asciiTheme="majorHAnsi" w:hAnsiTheme="majorHAnsi"/>
          <w:sz w:val="17"/>
          <w:szCs w:val="17"/>
        </w:rPr>
      </w:pPr>
    </w:p>
    <w:p w14:paraId="58F92B8A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2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Chan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Op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1313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Au</w:t>
      </w:r>
      <w:r w:rsidRPr="00E237DB">
        <w:rPr>
          <w:rFonts w:asciiTheme="majorHAnsi" w:hAnsiTheme="majorHAnsi"/>
          <w:spacing w:val="1"/>
        </w:rPr>
        <w:t>sti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TX</w:t>
      </w:r>
      <w:r w:rsidRPr="00E237DB">
        <w:rPr>
          <w:rFonts w:asciiTheme="majorHAnsi" w:hAnsiTheme="majorHAnsi"/>
          <w:w w:val="103"/>
        </w:rPr>
        <w:t>.</w:t>
      </w:r>
    </w:p>
    <w:p w14:paraId="6A082552" w14:textId="77777777" w:rsidR="00825940" w:rsidRPr="00E237DB" w:rsidRDefault="00825940">
      <w:pPr>
        <w:spacing w:before="5" w:line="160" w:lineRule="exact"/>
        <w:rPr>
          <w:rFonts w:asciiTheme="majorHAnsi" w:hAnsiTheme="majorHAnsi"/>
          <w:sz w:val="17"/>
          <w:szCs w:val="17"/>
        </w:rPr>
      </w:pPr>
    </w:p>
    <w:p w14:paraId="558CB2F9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2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1"/>
        </w:rPr>
        <w:t>Ja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Ga</w:t>
      </w:r>
      <w:r w:rsidRPr="00E237DB">
        <w:rPr>
          <w:rFonts w:asciiTheme="majorHAnsi" w:hAnsiTheme="majorHAnsi"/>
          <w:spacing w:val="1"/>
        </w:rPr>
        <w:t>ll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emph</w:t>
      </w:r>
      <w:r w:rsidRPr="00E237DB">
        <w:rPr>
          <w:rFonts w:asciiTheme="majorHAnsi" w:hAnsiTheme="majorHAnsi"/>
          <w:spacing w:val="1"/>
        </w:rPr>
        <w:t>is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TN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Cu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1"/>
        </w:rPr>
        <w:t>Ja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E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k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w w:val="103"/>
        </w:rPr>
        <w:t>.</w:t>
      </w:r>
    </w:p>
    <w:p w14:paraId="11BAE1C9" w14:textId="77777777" w:rsidR="00825940" w:rsidRPr="00E237DB" w:rsidRDefault="00825940">
      <w:pPr>
        <w:spacing w:line="160" w:lineRule="exact"/>
        <w:rPr>
          <w:rFonts w:asciiTheme="majorHAnsi" w:hAnsiTheme="majorHAnsi"/>
          <w:sz w:val="17"/>
          <w:szCs w:val="17"/>
        </w:rPr>
      </w:pPr>
    </w:p>
    <w:p w14:paraId="4974A201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199</w:t>
      </w:r>
      <w:r w:rsidRPr="00E237DB">
        <w:rPr>
          <w:rFonts w:asciiTheme="majorHAnsi" w:hAnsiTheme="majorHAnsi"/>
        </w:rPr>
        <w:t xml:space="preserve">6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-</w:t>
      </w:r>
      <w:r w:rsidRPr="00E237DB">
        <w:rPr>
          <w:rFonts w:asciiTheme="majorHAnsi" w:hAnsiTheme="majorHAnsi"/>
          <w:spacing w:val="2"/>
        </w:rPr>
        <w:t>Sou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h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ho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sti</w:t>
      </w:r>
      <w:r w:rsidRPr="00E237DB">
        <w:rPr>
          <w:rFonts w:asciiTheme="majorHAnsi" w:hAnsiTheme="majorHAnsi"/>
        </w:rPr>
        <w:t>c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Awa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ds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mph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ook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se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rt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b/>
          <w:spacing w:val="2"/>
        </w:rPr>
        <w:t>“B</w:t>
      </w:r>
      <w:r w:rsidRPr="00E237DB">
        <w:rPr>
          <w:rFonts w:asciiTheme="majorHAnsi" w:hAnsiTheme="majorHAnsi"/>
          <w:b/>
          <w:spacing w:val="1"/>
        </w:rPr>
        <w:t>es</w:t>
      </w:r>
      <w:r w:rsidRPr="00E237DB">
        <w:rPr>
          <w:rFonts w:asciiTheme="majorHAnsi" w:hAnsiTheme="majorHAnsi"/>
          <w:b/>
        </w:rPr>
        <w:t>t</w:t>
      </w:r>
      <w:r w:rsidRPr="00E237DB">
        <w:rPr>
          <w:rFonts w:asciiTheme="majorHAnsi" w:hAnsiTheme="majorHAnsi"/>
          <w:b/>
          <w:spacing w:val="15"/>
        </w:rPr>
        <w:t xml:space="preserve"> 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</w:rPr>
        <w:t>n</w:t>
      </w:r>
      <w:r w:rsidRPr="00E237DB">
        <w:rPr>
          <w:rFonts w:asciiTheme="majorHAnsi" w:hAnsiTheme="majorHAnsi"/>
          <w:b/>
          <w:spacing w:val="7"/>
        </w:rPr>
        <w:t xml:space="preserve"> </w:t>
      </w:r>
      <w:r w:rsidRPr="00E237DB">
        <w:rPr>
          <w:rFonts w:asciiTheme="majorHAnsi" w:hAnsiTheme="majorHAnsi"/>
          <w:b/>
          <w:spacing w:val="2"/>
        </w:rPr>
        <w:t>Sho</w:t>
      </w:r>
      <w:r w:rsidRPr="00E237DB">
        <w:rPr>
          <w:rFonts w:asciiTheme="majorHAnsi" w:hAnsiTheme="majorHAnsi"/>
          <w:b/>
        </w:rPr>
        <w:t>w</w:t>
      </w:r>
      <w:r w:rsidRPr="00E237DB">
        <w:rPr>
          <w:rFonts w:asciiTheme="majorHAnsi" w:hAnsiTheme="majorHAnsi"/>
          <w:b/>
          <w:spacing w:val="16"/>
        </w:rPr>
        <w:t xml:space="preserve"> </w:t>
      </w:r>
      <w:r w:rsidRPr="00E237DB">
        <w:rPr>
          <w:rFonts w:asciiTheme="majorHAnsi" w:hAnsiTheme="majorHAnsi"/>
          <w:b/>
          <w:spacing w:val="1"/>
          <w:w w:val="103"/>
        </w:rPr>
        <w:t>f</w:t>
      </w:r>
      <w:r w:rsidRPr="00E237DB">
        <w:rPr>
          <w:rFonts w:asciiTheme="majorHAnsi" w:hAnsiTheme="majorHAnsi"/>
          <w:b/>
          <w:spacing w:val="2"/>
          <w:w w:val="103"/>
        </w:rPr>
        <w:t>o</w:t>
      </w:r>
      <w:r w:rsidRPr="00E237DB">
        <w:rPr>
          <w:rFonts w:asciiTheme="majorHAnsi" w:hAnsiTheme="majorHAnsi"/>
          <w:b/>
          <w:w w:val="103"/>
        </w:rPr>
        <w:t>r</w:t>
      </w:r>
      <w:r w:rsidRPr="00E237DB">
        <w:rPr>
          <w:rFonts w:asciiTheme="majorHAnsi" w:hAnsiTheme="majorHAnsi"/>
          <w:b/>
          <w:spacing w:val="1"/>
        </w:rPr>
        <w:t xml:space="preserve"> </w:t>
      </w:r>
      <w:r w:rsidRPr="00E237DB">
        <w:rPr>
          <w:rFonts w:asciiTheme="majorHAnsi" w:hAnsiTheme="majorHAnsi"/>
          <w:b/>
          <w:spacing w:val="2"/>
          <w:w w:val="103"/>
        </w:rPr>
        <w:t>Pho</w:t>
      </w:r>
      <w:r w:rsidRPr="00E237DB">
        <w:rPr>
          <w:rFonts w:asciiTheme="majorHAnsi" w:hAnsiTheme="majorHAnsi"/>
          <w:b/>
          <w:spacing w:val="1"/>
          <w:w w:val="103"/>
        </w:rPr>
        <w:t>t</w:t>
      </w:r>
      <w:r w:rsidRPr="00E237DB">
        <w:rPr>
          <w:rFonts w:asciiTheme="majorHAnsi" w:hAnsiTheme="majorHAnsi"/>
          <w:b/>
          <w:spacing w:val="2"/>
          <w:w w:val="103"/>
        </w:rPr>
        <w:t>og</w:t>
      </w:r>
      <w:r w:rsidRPr="00E237DB">
        <w:rPr>
          <w:rFonts w:asciiTheme="majorHAnsi" w:hAnsiTheme="majorHAnsi"/>
          <w:b/>
          <w:spacing w:val="1"/>
          <w:w w:val="103"/>
        </w:rPr>
        <w:t>r</w:t>
      </w:r>
      <w:r w:rsidRPr="00E237DB">
        <w:rPr>
          <w:rFonts w:asciiTheme="majorHAnsi" w:hAnsiTheme="majorHAnsi"/>
          <w:b/>
          <w:spacing w:val="2"/>
          <w:w w:val="103"/>
        </w:rPr>
        <w:t>aphy</w:t>
      </w:r>
      <w:r w:rsidRPr="00E237DB">
        <w:rPr>
          <w:rFonts w:asciiTheme="majorHAnsi" w:hAnsiTheme="majorHAnsi"/>
          <w:b/>
          <w:spacing w:val="1"/>
          <w:w w:val="103"/>
        </w:rPr>
        <w:t>,</w:t>
      </w:r>
      <w:r w:rsidRPr="00E237DB">
        <w:rPr>
          <w:rFonts w:asciiTheme="majorHAnsi" w:hAnsiTheme="majorHAnsi"/>
          <w:b/>
          <w:w w:val="103"/>
        </w:rPr>
        <w:t>”</w:t>
      </w:r>
    </w:p>
    <w:p w14:paraId="1A77CCDE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phis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TN</w:t>
      </w:r>
      <w:r w:rsidRPr="00E237DB">
        <w:rPr>
          <w:rFonts w:asciiTheme="majorHAnsi" w:hAnsiTheme="majorHAnsi"/>
          <w:w w:val="103"/>
        </w:rPr>
        <w:t>.</w:t>
      </w:r>
    </w:p>
    <w:p w14:paraId="00FB2596" w14:textId="77777777" w:rsidR="00825940" w:rsidRPr="00E237DB" w:rsidRDefault="00825940">
      <w:pPr>
        <w:spacing w:before="7" w:line="260" w:lineRule="exact"/>
        <w:rPr>
          <w:rFonts w:asciiTheme="majorHAnsi" w:hAnsiTheme="majorHAnsi"/>
          <w:sz w:val="26"/>
          <w:szCs w:val="26"/>
        </w:rPr>
      </w:pPr>
    </w:p>
    <w:p w14:paraId="3DDDA32A" w14:textId="77777777" w:rsidR="00825940" w:rsidRPr="00E237DB" w:rsidRDefault="00481433">
      <w:pPr>
        <w:ind w:left="114"/>
        <w:rPr>
          <w:rFonts w:asciiTheme="majorHAnsi" w:hAnsiTheme="majorHAnsi"/>
          <w:sz w:val="22"/>
          <w:szCs w:val="22"/>
        </w:rPr>
      </w:pPr>
      <w:r w:rsidRPr="00E237DB">
        <w:rPr>
          <w:rFonts w:asciiTheme="majorHAnsi" w:hAnsiTheme="majorHAnsi"/>
          <w:b/>
          <w:spacing w:val="3"/>
          <w:sz w:val="22"/>
          <w:szCs w:val="22"/>
        </w:rPr>
        <w:t>GRANT</w:t>
      </w:r>
      <w:r w:rsidRPr="00E237DB">
        <w:rPr>
          <w:rFonts w:asciiTheme="majorHAnsi" w:hAnsiTheme="majorHAnsi"/>
          <w:b/>
          <w:sz w:val="22"/>
          <w:szCs w:val="22"/>
        </w:rPr>
        <w:t xml:space="preserve">S </w:t>
      </w:r>
      <w:r w:rsidRPr="00E237DB">
        <w:rPr>
          <w:rFonts w:asciiTheme="majorHAnsi" w:hAnsiTheme="majorHAnsi"/>
          <w:b/>
          <w:spacing w:val="22"/>
          <w:sz w:val="22"/>
          <w:szCs w:val="22"/>
        </w:rPr>
        <w:t xml:space="preserve"> </w:t>
      </w:r>
      <w:r w:rsidRPr="00E237DB">
        <w:rPr>
          <w:rFonts w:asciiTheme="majorHAnsi" w:hAnsiTheme="majorHAnsi"/>
          <w:b/>
          <w:spacing w:val="3"/>
          <w:sz w:val="22"/>
          <w:szCs w:val="22"/>
        </w:rPr>
        <w:t>AN</w:t>
      </w:r>
      <w:r w:rsidRPr="00E237DB">
        <w:rPr>
          <w:rFonts w:asciiTheme="majorHAnsi" w:hAnsiTheme="majorHAnsi"/>
          <w:b/>
          <w:sz w:val="22"/>
          <w:szCs w:val="22"/>
        </w:rPr>
        <w:t xml:space="preserve">D </w:t>
      </w:r>
      <w:r w:rsidRPr="00E237DB">
        <w:rPr>
          <w:rFonts w:asciiTheme="majorHAnsi" w:hAnsiTheme="majorHAnsi"/>
          <w:b/>
          <w:spacing w:val="13"/>
          <w:sz w:val="22"/>
          <w:szCs w:val="22"/>
        </w:rPr>
        <w:t xml:space="preserve"> 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A</w:t>
      </w:r>
      <w:r w:rsidRPr="00E237DB">
        <w:rPr>
          <w:rFonts w:asciiTheme="majorHAnsi" w:hAnsiTheme="majorHAnsi"/>
          <w:b/>
          <w:spacing w:val="4"/>
          <w:w w:val="102"/>
          <w:sz w:val="22"/>
          <w:szCs w:val="22"/>
        </w:rPr>
        <w:t>W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ARDS</w:t>
      </w:r>
    </w:p>
    <w:p w14:paraId="7AC95A85" w14:textId="77777777" w:rsidR="00825940" w:rsidRPr="00E237DB" w:rsidRDefault="00825940">
      <w:pPr>
        <w:spacing w:before="5" w:line="180" w:lineRule="exact"/>
        <w:rPr>
          <w:rFonts w:asciiTheme="majorHAnsi" w:hAnsiTheme="majorHAnsi"/>
          <w:sz w:val="19"/>
          <w:szCs w:val="19"/>
        </w:rPr>
      </w:pPr>
    </w:p>
    <w:p w14:paraId="19A2AAF0" w14:textId="77777777" w:rsidR="00825940" w:rsidRPr="00E237DB" w:rsidRDefault="00481433">
      <w:pPr>
        <w:tabs>
          <w:tab w:val="left" w:pos="1360"/>
        </w:tabs>
        <w:spacing w:line="253" w:lineRule="auto"/>
        <w:ind w:left="1374" w:right="1081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C</w:t>
      </w:r>
      <w:r w:rsidRPr="00E237DB">
        <w:rPr>
          <w:rFonts w:asciiTheme="majorHAnsi" w:hAnsiTheme="majorHAnsi"/>
          <w:b/>
          <w:spacing w:val="1"/>
        </w:rPr>
        <w:t>ritic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</w:rPr>
        <w:t>l</w:t>
      </w:r>
      <w:r w:rsidRPr="00E237DB">
        <w:rPr>
          <w:rFonts w:asciiTheme="majorHAnsi" w:hAnsiTheme="majorHAnsi"/>
          <w:b/>
          <w:spacing w:val="21"/>
        </w:rPr>
        <w:t xml:space="preserve"> </w:t>
      </w:r>
      <w:r w:rsidRPr="00E237DB">
        <w:rPr>
          <w:rFonts w:asciiTheme="majorHAnsi" w:hAnsiTheme="majorHAnsi"/>
          <w:b/>
          <w:spacing w:val="3"/>
        </w:rPr>
        <w:t>M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  <w:spacing w:val="1"/>
        </w:rPr>
        <w:t>s</w:t>
      </w:r>
      <w:r w:rsidRPr="00E237DB">
        <w:rPr>
          <w:rFonts w:asciiTheme="majorHAnsi" w:hAnsiTheme="majorHAnsi"/>
          <w:b/>
        </w:rPr>
        <w:t>s</w:t>
      </w:r>
      <w:r w:rsidRPr="00E237DB">
        <w:rPr>
          <w:rFonts w:asciiTheme="majorHAnsi" w:hAnsiTheme="majorHAnsi"/>
          <w:b/>
          <w:spacing w:val="1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To</w:t>
      </w:r>
      <w:r w:rsidRPr="00E237DB">
        <w:rPr>
          <w:rFonts w:asciiTheme="majorHAnsi" w:hAnsiTheme="majorHAnsi"/>
          <w:b/>
        </w:rPr>
        <w:t>p</w:t>
      </w:r>
      <w:r w:rsidRPr="00E237DB">
        <w:rPr>
          <w:rFonts w:asciiTheme="majorHAnsi" w:hAnsiTheme="majorHAnsi"/>
          <w:b/>
          <w:spacing w:val="12"/>
        </w:rPr>
        <w:t xml:space="preserve"> </w:t>
      </w:r>
      <w:r w:rsidRPr="00E237DB">
        <w:rPr>
          <w:rFonts w:asciiTheme="majorHAnsi" w:hAnsiTheme="majorHAnsi"/>
          <w:b/>
          <w:spacing w:val="2"/>
        </w:rPr>
        <w:t>5</w:t>
      </w:r>
      <w:r w:rsidRPr="00E237DB">
        <w:rPr>
          <w:rFonts w:asciiTheme="majorHAnsi" w:hAnsiTheme="majorHAnsi"/>
          <w:b/>
        </w:rPr>
        <w:t>0</w:t>
      </w:r>
      <w:r w:rsidRPr="00E237DB">
        <w:rPr>
          <w:rFonts w:asciiTheme="majorHAnsi" w:hAnsiTheme="majorHAnsi"/>
          <w:b/>
          <w:spacing w:val="8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Awa</w:t>
      </w:r>
      <w:r w:rsidRPr="00E237DB">
        <w:rPr>
          <w:rFonts w:asciiTheme="majorHAnsi" w:hAnsiTheme="majorHAnsi"/>
          <w:b/>
          <w:spacing w:val="1"/>
        </w:rPr>
        <w:t>r</w:t>
      </w:r>
      <w:r w:rsidRPr="00E237DB">
        <w:rPr>
          <w:rFonts w:asciiTheme="majorHAnsi" w:hAnsiTheme="majorHAnsi"/>
          <w:b/>
          <w:spacing w:val="2"/>
        </w:rPr>
        <w:t>d</w:t>
      </w:r>
      <w:r w:rsidRPr="00E237DB">
        <w:rPr>
          <w:rFonts w:asciiTheme="majorHAnsi" w:hAnsiTheme="majorHAnsi"/>
          <w:b/>
        </w:rPr>
        <w:t>,</w:t>
      </w:r>
      <w:r w:rsidRPr="00E237DB">
        <w:rPr>
          <w:rFonts w:asciiTheme="majorHAnsi" w:hAnsiTheme="majorHAnsi"/>
          <w:b/>
          <w:spacing w:val="20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gh</w:t>
      </w:r>
      <w:r w:rsidRPr="00E237DB">
        <w:rPr>
          <w:rFonts w:asciiTheme="majorHAnsi" w:hAnsiTheme="majorHAnsi"/>
          <w:spacing w:val="1"/>
        </w:rPr>
        <w:t>es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  <w:spacing w:val="1"/>
        </w:rPr>
        <w:t>ar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oLu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</w:rPr>
        <w:t>i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a’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6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p</w:t>
      </w:r>
      <w:r w:rsidRPr="00E237DB">
        <w:rPr>
          <w:rFonts w:asciiTheme="majorHAnsi" w:hAnsiTheme="majorHAnsi"/>
          <w:spacing w:val="1"/>
          <w:w w:val="103"/>
        </w:rPr>
        <w:t>resti</w:t>
      </w:r>
      <w:r w:rsidRPr="00E237DB">
        <w:rPr>
          <w:rFonts w:asciiTheme="majorHAnsi" w:hAnsiTheme="majorHAnsi"/>
          <w:spacing w:val="2"/>
          <w:w w:val="103"/>
        </w:rPr>
        <w:t>g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ou</w:t>
      </w:r>
      <w:r w:rsidRPr="00E237DB">
        <w:rPr>
          <w:rFonts w:asciiTheme="majorHAnsi" w:hAnsiTheme="majorHAnsi"/>
          <w:w w:val="103"/>
        </w:rPr>
        <w:t>s</w:t>
      </w:r>
      <w:r w:rsidRPr="00E237DB">
        <w:rPr>
          <w:rFonts w:asciiTheme="majorHAnsi" w:hAnsiTheme="majorHAnsi"/>
          <w:spacing w:val="1"/>
        </w:rPr>
        <w:t xml:space="preserve"> 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ati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omp</w:t>
      </w:r>
      <w:r w:rsidRPr="00E237DB">
        <w:rPr>
          <w:rFonts w:asciiTheme="majorHAnsi" w:hAnsiTheme="majorHAnsi"/>
          <w:spacing w:val="1"/>
        </w:rPr>
        <w:t>etiti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31"/>
        </w:rPr>
        <w:t xml:space="preserve"> 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20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ter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ati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31"/>
        </w:rPr>
        <w:t xml:space="preserve"> </w:t>
      </w:r>
      <w:r w:rsidRPr="00E237DB">
        <w:rPr>
          <w:rFonts w:asciiTheme="majorHAnsi" w:hAnsiTheme="majorHAnsi"/>
          <w:spacing w:val="1"/>
          <w:w w:val="103"/>
        </w:rPr>
        <w:t>j</w:t>
      </w:r>
      <w:r w:rsidRPr="00E237DB">
        <w:rPr>
          <w:rFonts w:asciiTheme="majorHAnsi" w:hAnsiTheme="majorHAnsi"/>
          <w:spacing w:val="2"/>
          <w:w w:val="103"/>
        </w:rPr>
        <w:t>u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spacing w:val="1"/>
          <w:w w:val="103"/>
        </w:rPr>
        <w:t>rs</w:t>
      </w:r>
      <w:r w:rsidRPr="00E237DB">
        <w:rPr>
          <w:rFonts w:asciiTheme="majorHAnsi" w:hAnsiTheme="majorHAnsi"/>
          <w:w w:val="103"/>
        </w:rPr>
        <w:t>.</w:t>
      </w:r>
    </w:p>
    <w:p w14:paraId="10846E2A" w14:textId="77777777" w:rsidR="00825940" w:rsidRPr="00E237DB" w:rsidRDefault="00825940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438304D8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 xml:space="preserve">4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b/>
          <w:color w:val="242424"/>
          <w:spacing w:val="2"/>
        </w:rPr>
        <w:t>Do</w:t>
      </w:r>
      <w:r w:rsidRPr="00E237DB">
        <w:rPr>
          <w:rFonts w:asciiTheme="majorHAnsi" w:hAnsiTheme="majorHAnsi"/>
          <w:b/>
          <w:color w:val="242424"/>
          <w:spacing w:val="1"/>
        </w:rPr>
        <w:t>t</w:t>
      </w:r>
      <w:r w:rsidRPr="00E237DB">
        <w:rPr>
          <w:rFonts w:asciiTheme="majorHAnsi" w:hAnsiTheme="majorHAnsi"/>
          <w:b/>
          <w:color w:val="242424"/>
          <w:spacing w:val="2"/>
        </w:rPr>
        <w:t>pho</w:t>
      </w:r>
      <w:r w:rsidRPr="00E237DB">
        <w:rPr>
          <w:rFonts w:asciiTheme="majorHAnsi" w:hAnsiTheme="majorHAnsi"/>
          <w:b/>
          <w:color w:val="242424"/>
          <w:spacing w:val="1"/>
        </w:rPr>
        <w:t>t</w:t>
      </w:r>
      <w:r w:rsidRPr="00E237DB">
        <w:rPr>
          <w:rFonts w:asciiTheme="majorHAnsi" w:hAnsiTheme="majorHAnsi"/>
          <w:b/>
          <w:color w:val="242424"/>
          <w:spacing w:val="2"/>
        </w:rPr>
        <w:t>o</w:t>
      </w:r>
      <w:r w:rsidRPr="00E237DB">
        <w:rPr>
          <w:rFonts w:asciiTheme="majorHAnsi" w:hAnsiTheme="majorHAnsi"/>
          <w:b/>
          <w:color w:val="242424"/>
          <w:spacing w:val="1"/>
        </w:rPr>
        <w:t>zi</w:t>
      </w:r>
      <w:r w:rsidRPr="00E237DB">
        <w:rPr>
          <w:rFonts w:asciiTheme="majorHAnsi" w:hAnsiTheme="majorHAnsi"/>
          <w:b/>
          <w:color w:val="242424"/>
          <w:spacing w:val="2"/>
        </w:rPr>
        <w:t>n</w:t>
      </w:r>
      <w:r w:rsidRPr="00E237DB">
        <w:rPr>
          <w:rFonts w:asciiTheme="majorHAnsi" w:hAnsiTheme="majorHAnsi"/>
          <w:b/>
          <w:color w:val="242424"/>
        </w:rPr>
        <w:t>e</w:t>
      </w:r>
      <w:r w:rsidRPr="00E237DB">
        <w:rPr>
          <w:rFonts w:asciiTheme="majorHAnsi" w:hAnsiTheme="majorHAnsi"/>
          <w:b/>
          <w:color w:val="242424"/>
          <w:spacing w:val="35"/>
        </w:rPr>
        <w:t xml:space="preserve"> </w:t>
      </w:r>
      <w:r w:rsidRPr="00E237DB">
        <w:rPr>
          <w:rFonts w:asciiTheme="majorHAnsi" w:hAnsiTheme="majorHAnsi"/>
          <w:b/>
          <w:color w:val="242424"/>
          <w:spacing w:val="2"/>
        </w:rPr>
        <w:t>Awa</w:t>
      </w:r>
      <w:r w:rsidRPr="00E237DB">
        <w:rPr>
          <w:rFonts w:asciiTheme="majorHAnsi" w:hAnsiTheme="majorHAnsi"/>
          <w:b/>
          <w:color w:val="242424"/>
          <w:spacing w:val="1"/>
        </w:rPr>
        <w:t>r</w:t>
      </w:r>
      <w:r w:rsidRPr="00E237DB">
        <w:rPr>
          <w:rFonts w:asciiTheme="majorHAnsi" w:hAnsiTheme="majorHAnsi"/>
          <w:b/>
          <w:color w:val="242424"/>
        </w:rPr>
        <w:t>d</w:t>
      </w:r>
      <w:r w:rsidRPr="00E237DB">
        <w:rPr>
          <w:rFonts w:asciiTheme="majorHAnsi" w:hAnsiTheme="majorHAnsi"/>
          <w:b/>
          <w:color w:val="242424"/>
          <w:spacing w:val="20"/>
        </w:rPr>
        <w:t xml:space="preserve"> </w:t>
      </w:r>
      <w:r w:rsidRPr="00E237DB">
        <w:rPr>
          <w:rFonts w:asciiTheme="majorHAnsi" w:hAnsiTheme="majorHAnsi"/>
          <w:b/>
          <w:color w:val="242424"/>
          <w:spacing w:val="1"/>
        </w:rPr>
        <w:t>f</w:t>
      </w:r>
      <w:r w:rsidRPr="00E237DB">
        <w:rPr>
          <w:rFonts w:asciiTheme="majorHAnsi" w:hAnsiTheme="majorHAnsi"/>
          <w:b/>
          <w:color w:val="242424"/>
          <w:spacing w:val="2"/>
        </w:rPr>
        <w:t>o</w:t>
      </w:r>
      <w:r w:rsidRPr="00E237DB">
        <w:rPr>
          <w:rFonts w:asciiTheme="majorHAnsi" w:hAnsiTheme="majorHAnsi"/>
          <w:b/>
          <w:color w:val="242424"/>
        </w:rPr>
        <w:t>r</w:t>
      </w:r>
      <w:r w:rsidRPr="00E237DB">
        <w:rPr>
          <w:rFonts w:asciiTheme="majorHAnsi" w:hAnsiTheme="majorHAnsi"/>
          <w:b/>
          <w:color w:val="242424"/>
          <w:spacing w:val="9"/>
        </w:rPr>
        <w:t xml:space="preserve"> </w:t>
      </w:r>
      <w:r w:rsidRPr="00E237DB">
        <w:rPr>
          <w:rFonts w:asciiTheme="majorHAnsi" w:hAnsiTheme="majorHAnsi"/>
          <w:b/>
          <w:color w:val="242424"/>
          <w:spacing w:val="2"/>
        </w:rPr>
        <w:t>E</w:t>
      </w:r>
      <w:r w:rsidRPr="00E237DB">
        <w:rPr>
          <w:rFonts w:asciiTheme="majorHAnsi" w:hAnsiTheme="majorHAnsi"/>
          <w:b/>
          <w:color w:val="242424"/>
          <w:spacing w:val="1"/>
        </w:rPr>
        <w:t>xcelle</w:t>
      </w:r>
      <w:r w:rsidRPr="00E237DB">
        <w:rPr>
          <w:rFonts w:asciiTheme="majorHAnsi" w:hAnsiTheme="majorHAnsi"/>
          <w:b/>
          <w:color w:val="242424"/>
          <w:spacing w:val="2"/>
        </w:rPr>
        <w:t>n</w:t>
      </w:r>
      <w:r w:rsidRPr="00E237DB">
        <w:rPr>
          <w:rFonts w:asciiTheme="majorHAnsi" w:hAnsiTheme="majorHAnsi"/>
          <w:b/>
          <w:color w:val="242424"/>
          <w:spacing w:val="1"/>
        </w:rPr>
        <w:t>c</w:t>
      </w:r>
      <w:r w:rsidRPr="00E237DB">
        <w:rPr>
          <w:rFonts w:asciiTheme="majorHAnsi" w:hAnsiTheme="majorHAnsi"/>
          <w:b/>
          <w:color w:val="242424"/>
        </w:rPr>
        <w:t>e</w:t>
      </w:r>
      <w:r w:rsidRPr="00E237DB">
        <w:rPr>
          <w:rFonts w:asciiTheme="majorHAnsi" w:hAnsiTheme="majorHAnsi"/>
          <w:b/>
          <w:color w:val="242424"/>
          <w:spacing w:val="28"/>
        </w:rPr>
        <w:t xml:space="preserve"> </w:t>
      </w:r>
      <w:r w:rsidRPr="00E237DB">
        <w:rPr>
          <w:rFonts w:asciiTheme="majorHAnsi" w:hAnsiTheme="majorHAnsi"/>
          <w:b/>
          <w:color w:val="242424"/>
          <w:spacing w:val="1"/>
        </w:rPr>
        <w:t>i</w:t>
      </w:r>
      <w:r w:rsidRPr="00E237DB">
        <w:rPr>
          <w:rFonts w:asciiTheme="majorHAnsi" w:hAnsiTheme="majorHAnsi"/>
          <w:b/>
          <w:color w:val="242424"/>
        </w:rPr>
        <w:t>n</w:t>
      </w:r>
      <w:r w:rsidRPr="00E237DB">
        <w:rPr>
          <w:rFonts w:asciiTheme="majorHAnsi" w:hAnsiTheme="majorHAnsi"/>
          <w:b/>
          <w:color w:val="242424"/>
          <w:spacing w:val="7"/>
        </w:rPr>
        <w:t xml:space="preserve"> </w:t>
      </w:r>
      <w:r w:rsidRPr="00E237DB">
        <w:rPr>
          <w:rFonts w:asciiTheme="majorHAnsi" w:hAnsiTheme="majorHAnsi"/>
          <w:b/>
          <w:color w:val="242424"/>
          <w:spacing w:val="2"/>
        </w:rPr>
        <w:t>Pho</w:t>
      </w:r>
      <w:r w:rsidRPr="00E237DB">
        <w:rPr>
          <w:rFonts w:asciiTheme="majorHAnsi" w:hAnsiTheme="majorHAnsi"/>
          <w:b/>
          <w:color w:val="242424"/>
          <w:spacing w:val="1"/>
        </w:rPr>
        <w:t>t</w:t>
      </w:r>
      <w:r w:rsidRPr="00E237DB">
        <w:rPr>
          <w:rFonts w:asciiTheme="majorHAnsi" w:hAnsiTheme="majorHAnsi"/>
          <w:b/>
          <w:color w:val="242424"/>
          <w:spacing w:val="2"/>
        </w:rPr>
        <w:t>og</w:t>
      </w:r>
      <w:r w:rsidRPr="00E237DB">
        <w:rPr>
          <w:rFonts w:asciiTheme="majorHAnsi" w:hAnsiTheme="majorHAnsi"/>
          <w:b/>
          <w:color w:val="242424"/>
          <w:spacing w:val="1"/>
        </w:rPr>
        <w:t>r</w:t>
      </w:r>
      <w:r w:rsidRPr="00E237DB">
        <w:rPr>
          <w:rFonts w:asciiTheme="majorHAnsi" w:hAnsiTheme="majorHAnsi"/>
          <w:b/>
          <w:color w:val="242424"/>
          <w:spacing w:val="2"/>
        </w:rPr>
        <w:t>aphy</w:t>
      </w:r>
      <w:r w:rsidRPr="00E237DB">
        <w:rPr>
          <w:rFonts w:asciiTheme="majorHAnsi" w:hAnsiTheme="majorHAnsi"/>
          <w:b/>
          <w:color w:val="242424"/>
        </w:rPr>
        <w:t>,</w:t>
      </w:r>
      <w:r w:rsidRPr="00E237DB">
        <w:rPr>
          <w:rFonts w:asciiTheme="majorHAnsi" w:hAnsiTheme="majorHAnsi"/>
          <w:b/>
          <w:color w:val="242424"/>
          <w:spacing w:val="36"/>
        </w:rPr>
        <w:t xml:space="preserve"> </w:t>
      </w:r>
      <w:r w:rsidRPr="00E237DB">
        <w:rPr>
          <w:rFonts w:asciiTheme="majorHAnsi" w:hAnsiTheme="majorHAnsi"/>
          <w:color w:val="242424"/>
          <w:spacing w:val="2"/>
        </w:rPr>
        <w:t>$100</w:t>
      </w:r>
      <w:r w:rsidRPr="00E237DB">
        <w:rPr>
          <w:rFonts w:asciiTheme="majorHAnsi" w:hAnsiTheme="majorHAnsi"/>
          <w:color w:val="242424"/>
        </w:rPr>
        <w:t>0</w:t>
      </w:r>
      <w:r w:rsidRPr="00E237DB">
        <w:rPr>
          <w:rFonts w:asciiTheme="majorHAnsi" w:hAnsiTheme="majorHAnsi"/>
          <w:color w:val="242424"/>
          <w:spacing w:val="17"/>
        </w:rPr>
        <w:t xml:space="preserve"> </w:t>
      </w:r>
      <w:r w:rsidRPr="00E237DB">
        <w:rPr>
          <w:rFonts w:asciiTheme="majorHAnsi" w:hAnsiTheme="majorHAnsi"/>
          <w:color w:val="242424"/>
          <w:spacing w:val="2"/>
        </w:rPr>
        <w:t>G</w:t>
      </w:r>
      <w:r w:rsidRPr="00E237DB">
        <w:rPr>
          <w:rFonts w:asciiTheme="majorHAnsi" w:hAnsiTheme="majorHAnsi"/>
          <w:color w:val="242424"/>
          <w:spacing w:val="1"/>
        </w:rPr>
        <w:t>ra</w:t>
      </w:r>
      <w:r w:rsidRPr="00E237DB">
        <w:rPr>
          <w:rFonts w:asciiTheme="majorHAnsi" w:hAnsiTheme="majorHAnsi"/>
          <w:color w:val="242424"/>
          <w:spacing w:val="2"/>
        </w:rPr>
        <w:t>n</w:t>
      </w:r>
      <w:r w:rsidRPr="00E237DB">
        <w:rPr>
          <w:rFonts w:asciiTheme="majorHAnsi" w:hAnsiTheme="majorHAnsi"/>
          <w:color w:val="242424"/>
        </w:rPr>
        <w:t>t</w:t>
      </w:r>
      <w:r w:rsidRPr="00E237DB">
        <w:rPr>
          <w:rFonts w:asciiTheme="majorHAnsi" w:hAnsiTheme="majorHAnsi"/>
          <w:color w:val="242424"/>
          <w:spacing w:val="15"/>
        </w:rPr>
        <w:t xml:space="preserve"> </w:t>
      </w:r>
      <w:r w:rsidRPr="00E237DB">
        <w:rPr>
          <w:rFonts w:asciiTheme="majorHAnsi" w:hAnsiTheme="majorHAnsi"/>
          <w:color w:val="242424"/>
          <w:spacing w:val="1"/>
        </w:rPr>
        <w:t>a</w:t>
      </w:r>
      <w:r w:rsidRPr="00E237DB">
        <w:rPr>
          <w:rFonts w:asciiTheme="majorHAnsi" w:hAnsiTheme="majorHAnsi"/>
          <w:color w:val="242424"/>
          <w:spacing w:val="2"/>
        </w:rPr>
        <w:t>n</w:t>
      </w:r>
      <w:r w:rsidRPr="00E237DB">
        <w:rPr>
          <w:rFonts w:asciiTheme="majorHAnsi" w:hAnsiTheme="majorHAnsi"/>
          <w:color w:val="242424"/>
        </w:rPr>
        <w:t>d</w:t>
      </w:r>
      <w:r w:rsidRPr="00E237DB">
        <w:rPr>
          <w:rFonts w:asciiTheme="majorHAnsi" w:hAnsiTheme="majorHAnsi"/>
          <w:color w:val="242424"/>
          <w:spacing w:val="11"/>
        </w:rPr>
        <w:t xml:space="preserve"> </w:t>
      </w:r>
      <w:r w:rsidRPr="00E237DB">
        <w:rPr>
          <w:rFonts w:asciiTheme="majorHAnsi" w:hAnsiTheme="majorHAnsi"/>
          <w:color w:val="242424"/>
          <w:spacing w:val="1"/>
        </w:rPr>
        <w:t>feat</w:t>
      </w:r>
      <w:r w:rsidRPr="00E237DB">
        <w:rPr>
          <w:rFonts w:asciiTheme="majorHAnsi" w:hAnsiTheme="majorHAnsi"/>
          <w:color w:val="242424"/>
          <w:spacing w:val="2"/>
        </w:rPr>
        <w:t>u</w:t>
      </w:r>
      <w:r w:rsidRPr="00E237DB">
        <w:rPr>
          <w:rFonts w:asciiTheme="majorHAnsi" w:hAnsiTheme="majorHAnsi"/>
          <w:color w:val="242424"/>
          <w:spacing w:val="1"/>
        </w:rPr>
        <w:t>r</w:t>
      </w:r>
      <w:r w:rsidRPr="00E237DB">
        <w:rPr>
          <w:rFonts w:asciiTheme="majorHAnsi" w:hAnsiTheme="majorHAnsi"/>
          <w:color w:val="242424"/>
        </w:rPr>
        <w:t>e</w:t>
      </w:r>
      <w:r w:rsidRPr="00E237DB">
        <w:rPr>
          <w:rFonts w:asciiTheme="majorHAnsi" w:hAnsiTheme="majorHAnsi"/>
          <w:color w:val="242424"/>
          <w:spacing w:val="18"/>
        </w:rPr>
        <w:t xml:space="preserve"> </w:t>
      </w:r>
      <w:r w:rsidRPr="00E237DB">
        <w:rPr>
          <w:rFonts w:asciiTheme="majorHAnsi" w:hAnsiTheme="majorHAnsi"/>
          <w:color w:val="242424"/>
          <w:spacing w:val="1"/>
        </w:rPr>
        <w:t>articl</w:t>
      </w:r>
      <w:r w:rsidRPr="00E237DB">
        <w:rPr>
          <w:rFonts w:asciiTheme="majorHAnsi" w:hAnsiTheme="majorHAnsi"/>
          <w:color w:val="242424"/>
        </w:rPr>
        <w:t>e</w:t>
      </w:r>
      <w:r w:rsidRPr="00E237DB">
        <w:rPr>
          <w:rFonts w:asciiTheme="majorHAnsi" w:hAnsiTheme="majorHAnsi"/>
          <w:color w:val="242424"/>
          <w:spacing w:val="16"/>
        </w:rPr>
        <w:t xml:space="preserve"> </w:t>
      </w:r>
      <w:r w:rsidRPr="00E237DB">
        <w:rPr>
          <w:rFonts w:asciiTheme="majorHAnsi" w:hAnsiTheme="majorHAnsi"/>
          <w:color w:val="242424"/>
          <w:spacing w:val="1"/>
        </w:rPr>
        <w:t>i</w:t>
      </w:r>
      <w:r w:rsidRPr="00E237DB">
        <w:rPr>
          <w:rFonts w:asciiTheme="majorHAnsi" w:hAnsiTheme="majorHAnsi"/>
          <w:color w:val="242424"/>
        </w:rPr>
        <w:t>n</w:t>
      </w:r>
      <w:r w:rsidRPr="00E237DB">
        <w:rPr>
          <w:rFonts w:asciiTheme="majorHAnsi" w:hAnsiTheme="majorHAnsi"/>
          <w:color w:val="242424"/>
          <w:spacing w:val="7"/>
        </w:rPr>
        <w:t xml:space="preserve"> </w:t>
      </w:r>
      <w:r w:rsidRPr="00E237DB">
        <w:rPr>
          <w:rFonts w:asciiTheme="majorHAnsi" w:hAnsiTheme="majorHAnsi"/>
          <w:color w:val="242424"/>
          <w:spacing w:val="1"/>
          <w:w w:val="103"/>
        </w:rPr>
        <w:t>t</w:t>
      </w:r>
      <w:r w:rsidRPr="00E237DB">
        <w:rPr>
          <w:rFonts w:asciiTheme="majorHAnsi" w:hAnsiTheme="majorHAnsi"/>
          <w:color w:val="242424"/>
          <w:spacing w:val="2"/>
          <w:w w:val="103"/>
        </w:rPr>
        <w:t>h</w:t>
      </w:r>
      <w:r w:rsidRPr="00E237DB">
        <w:rPr>
          <w:rFonts w:asciiTheme="majorHAnsi" w:hAnsiTheme="majorHAnsi"/>
          <w:color w:val="242424"/>
          <w:w w:val="103"/>
        </w:rPr>
        <w:t>e</w:t>
      </w:r>
    </w:p>
    <w:p w14:paraId="145DA62B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color w:val="242424"/>
          <w:spacing w:val="2"/>
        </w:rPr>
        <w:t>S</w:t>
      </w:r>
      <w:r w:rsidRPr="00E237DB">
        <w:rPr>
          <w:rFonts w:asciiTheme="majorHAnsi" w:hAnsiTheme="majorHAnsi"/>
          <w:color w:val="242424"/>
          <w:spacing w:val="1"/>
        </w:rPr>
        <w:t>e</w:t>
      </w:r>
      <w:r w:rsidRPr="00E237DB">
        <w:rPr>
          <w:rFonts w:asciiTheme="majorHAnsi" w:hAnsiTheme="majorHAnsi"/>
          <w:color w:val="242424"/>
          <w:spacing w:val="2"/>
        </w:rPr>
        <w:t>p</w:t>
      </w:r>
      <w:r w:rsidRPr="00E237DB">
        <w:rPr>
          <w:rFonts w:asciiTheme="majorHAnsi" w:hAnsiTheme="majorHAnsi"/>
          <w:color w:val="242424"/>
          <w:spacing w:val="1"/>
        </w:rPr>
        <w:t>te</w:t>
      </w:r>
      <w:r w:rsidRPr="00E237DB">
        <w:rPr>
          <w:rFonts w:asciiTheme="majorHAnsi" w:hAnsiTheme="majorHAnsi"/>
          <w:color w:val="242424"/>
          <w:spacing w:val="2"/>
        </w:rPr>
        <w:t>mb</w:t>
      </w:r>
      <w:r w:rsidRPr="00E237DB">
        <w:rPr>
          <w:rFonts w:asciiTheme="majorHAnsi" w:hAnsiTheme="majorHAnsi"/>
          <w:color w:val="242424"/>
          <w:spacing w:val="1"/>
        </w:rPr>
        <w:t>er</w:t>
      </w:r>
      <w:r w:rsidRPr="00E237DB">
        <w:rPr>
          <w:rFonts w:asciiTheme="majorHAnsi" w:hAnsiTheme="majorHAnsi"/>
          <w:color w:val="242424"/>
        </w:rPr>
        <w:t>,</w:t>
      </w:r>
      <w:r w:rsidRPr="00E237DB">
        <w:rPr>
          <w:rFonts w:asciiTheme="majorHAnsi" w:hAnsiTheme="majorHAnsi"/>
          <w:color w:val="242424"/>
          <w:spacing w:val="28"/>
        </w:rPr>
        <w:t xml:space="preserve"> </w:t>
      </w:r>
      <w:r w:rsidRPr="00E237DB">
        <w:rPr>
          <w:rFonts w:asciiTheme="majorHAnsi" w:hAnsiTheme="majorHAnsi"/>
          <w:color w:val="242424"/>
          <w:spacing w:val="2"/>
        </w:rPr>
        <w:t>2014</w:t>
      </w:r>
      <w:r w:rsidRPr="00E237DB">
        <w:rPr>
          <w:rFonts w:asciiTheme="majorHAnsi" w:hAnsiTheme="majorHAnsi"/>
          <w:color w:val="242424"/>
        </w:rPr>
        <w:t>,</w:t>
      </w:r>
      <w:r w:rsidRPr="00E237DB">
        <w:rPr>
          <w:rFonts w:asciiTheme="majorHAnsi" w:hAnsiTheme="majorHAnsi"/>
          <w:color w:val="242424"/>
          <w:spacing w:val="14"/>
        </w:rPr>
        <w:t xml:space="preserve"> </w:t>
      </w:r>
      <w:r w:rsidRPr="00E237DB">
        <w:rPr>
          <w:rFonts w:asciiTheme="majorHAnsi" w:hAnsiTheme="majorHAnsi"/>
          <w:color w:val="242424"/>
          <w:spacing w:val="1"/>
        </w:rPr>
        <w:t>iss</w:t>
      </w:r>
      <w:r w:rsidRPr="00E237DB">
        <w:rPr>
          <w:rFonts w:asciiTheme="majorHAnsi" w:hAnsiTheme="majorHAnsi"/>
          <w:color w:val="242424"/>
          <w:spacing w:val="2"/>
        </w:rPr>
        <w:t>u</w:t>
      </w:r>
      <w:r w:rsidRPr="00E237DB">
        <w:rPr>
          <w:rFonts w:asciiTheme="majorHAnsi" w:hAnsiTheme="majorHAnsi"/>
          <w:color w:val="242424"/>
        </w:rPr>
        <w:t>e</w:t>
      </w:r>
      <w:r w:rsidRPr="00E237DB">
        <w:rPr>
          <w:rFonts w:asciiTheme="majorHAnsi" w:hAnsiTheme="majorHAnsi"/>
          <w:color w:val="242424"/>
          <w:spacing w:val="13"/>
        </w:rPr>
        <w:t xml:space="preserve"> </w:t>
      </w:r>
      <w:r w:rsidRPr="00E237DB">
        <w:rPr>
          <w:rFonts w:asciiTheme="majorHAnsi" w:hAnsiTheme="majorHAnsi"/>
          <w:color w:val="242424"/>
          <w:spacing w:val="2"/>
        </w:rPr>
        <w:t>o</w:t>
      </w:r>
      <w:r w:rsidRPr="00E237DB">
        <w:rPr>
          <w:rFonts w:asciiTheme="majorHAnsi" w:hAnsiTheme="majorHAnsi"/>
          <w:color w:val="242424"/>
        </w:rPr>
        <w:t>f</w:t>
      </w:r>
      <w:r w:rsidRPr="00E237DB">
        <w:rPr>
          <w:rFonts w:asciiTheme="majorHAnsi" w:hAnsiTheme="majorHAnsi"/>
          <w:color w:val="242424"/>
          <w:spacing w:val="6"/>
        </w:rPr>
        <w:t xml:space="preserve"> </w:t>
      </w:r>
      <w:r w:rsidRPr="00E237DB">
        <w:rPr>
          <w:rFonts w:asciiTheme="majorHAnsi" w:hAnsiTheme="majorHAnsi"/>
          <w:color w:val="242424"/>
          <w:spacing w:val="2"/>
          <w:w w:val="103"/>
        </w:rPr>
        <w:t>Do</w:t>
      </w:r>
      <w:r w:rsidRPr="00E237DB">
        <w:rPr>
          <w:rFonts w:asciiTheme="majorHAnsi" w:hAnsiTheme="majorHAnsi"/>
          <w:color w:val="242424"/>
          <w:spacing w:val="1"/>
          <w:w w:val="103"/>
        </w:rPr>
        <w:t>t</w:t>
      </w:r>
      <w:r w:rsidRPr="00E237DB">
        <w:rPr>
          <w:rFonts w:asciiTheme="majorHAnsi" w:hAnsiTheme="majorHAnsi"/>
          <w:color w:val="242424"/>
          <w:spacing w:val="2"/>
          <w:w w:val="103"/>
        </w:rPr>
        <w:t>pho</w:t>
      </w:r>
      <w:r w:rsidRPr="00E237DB">
        <w:rPr>
          <w:rFonts w:asciiTheme="majorHAnsi" w:hAnsiTheme="majorHAnsi"/>
          <w:color w:val="242424"/>
          <w:spacing w:val="1"/>
          <w:w w:val="103"/>
        </w:rPr>
        <w:t>t</w:t>
      </w:r>
      <w:r w:rsidRPr="00E237DB">
        <w:rPr>
          <w:rFonts w:asciiTheme="majorHAnsi" w:hAnsiTheme="majorHAnsi"/>
          <w:color w:val="242424"/>
          <w:spacing w:val="2"/>
          <w:w w:val="103"/>
        </w:rPr>
        <w:t>o</w:t>
      </w:r>
      <w:r w:rsidRPr="00E237DB">
        <w:rPr>
          <w:rFonts w:asciiTheme="majorHAnsi" w:hAnsiTheme="majorHAnsi"/>
          <w:color w:val="242424"/>
          <w:spacing w:val="1"/>
          <w:w w:val="103"/>
        </w:rPr>
        <w:t>zi</w:t>
      </w:r>
      <w:r w:rsidRPr="00E237DB">
        <w:rPr>
          <w:rFonts w:asciiTheme="majorHAnsi" w:hAnsiTheme="majorHAnsi"/>
          <w:color w:val="242424"/>
          <w:spacing w:val="2"/>
          <w:w w:val="103"/>
        </w:rPr>
        <w:t>ne</w:t>
      </w:r>
      <w:r w:rsidRPr="00E237DB">
        <w:rPr>
          <w:rFonts w:asciiTheme="majorHAnsi" w:hAnsiTheme="majorHAnsi"/>
          <w:color w:val="242424"/>
          <w:w w:val="103"/>
        </w:rPr>
        <w:t>.</w:t>
      </w:r>
    </w:p>
    <w:p w14:paraId="67BC6EF9" w14:textId="77777777" w:rsidR="00825940" w:rsidRPr="00E237DB" w:rsidRDefault="00825940">
      <w:pPr>
        <w:spacing w:before="5" w:line="160" w:lineRule="exact"/>
        <w:rPr>
          <w:rFonts w:asciiTheme="majorHAnsi" w:hAnsiTheme="majorHAnsi"/>
          <w:sz w:val="17"/>
          <w:szCs w:val="17"/>
        </w:rPr>
      </w:pPr>
    </w:p>
    <w:p w14:paraId="42FA3EDE" w14:textId="77777777" w:rsidR="00825940" w:rsidRPr="00E237DB" w:rsidRDefault="00481433">
      <w:pPr>
        <w:tabs>
          <w:tab w:val="left" w:pos="1360"/>
        </w:tabs>
        <w:spacing w:line="250" w:lineRule="auto"/>
        <w:ind w:left="1374" w:right="375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$100</w:t>
      </w:r>
      <w:r w:rsidRPr="00E237DB">
        <w:rPr>
          <w:rFonts w:asciiTheme="majorHAnsi" w:hAnsiTheme="majorHAnsi"/>
          <w:b/>
        </w:rPr>
        <w:t>0</w:t>
      </w:r>
      <w:r w:rsidRPr="00E237DB">
        <w:rPr>
          <w:rFonts w:asciiTheme="majorHAnsi" w:hAnsiTheme="majorHAnsi"/>
          <w:b/>
          <w:spacing w:val="17"/>
        </w:rPr>
        <w:t xml:space="preserve"> </w:t>
      </w:r>
      <w:r w:rsidRPr="00E237DB">
        <w:rPr>
          <w:rFonts w:asciiTheme="majorHAnsi" w:hAnsiTheme="majorHAnsi"/>
          <w:b/>
          <w:spacing w:val="2"/>
        </w:rPr>
        <w:t>Pa</w:t>
      </w:r>
      <w:r w:rsidRPr="00E237DB">
        <w:rPr>
          <w:rFonts w:asciiTheme="majorHAnsi" w:hAnsiTheme="majorHAnsi"/>
          <w:b/>
          <w:spacing w:val="1"/>
        </w:rPr>
        <w:t>cifi</w:t>
      </w:r>
      <w:r w:rsidRPr="00E237DB">
        <w:rPr>
          <w:rFonts w:asciiTheme="majorHAnsi" w:hAnsiTheme="majorHAnsi"/>
          <w:b/>
        </w:rPr>
        <w:t>c</w:t>
      </w:r>
      <w:r w:rsidRPr="00E237DB">
        <w:rPr>
          <w:rFonts w:asciiTheme="majorHAnsi" w:hAnsiTheme="majorHAnsi"/>
          <w:b/>
          <w:spacing w:val="18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  <w:spacing w:val="1"/>
        </w:rPr>
        <w:t>rt</w:t>
      </w:r>
      <w:r w:rsidRPr="00E237DB">
        <w:rPr>
          <w:rFonts w:asciiTheme="majorHAnsi" w:hAnsiTheme="majorHAnsi"/>
          <w:b/>
        </w:rPr>
        <w:t>s</w:t>
      </w:r>
      <w:r w:rsidRPr="00E237DB">
        <w:rPr>
          <w:rFonts w:asciiTheme="majorHAnsi" w:hAnsiTheme="majorHAnsi"/>
          <w:b/>
          <w:spacing w:val="12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an</w:t>
      </w:r>
      <w:r w:rsidRPr="00E237DB">
        <w:rPr>
          <w:rFonts w:asciiTheme="majorHAnsi" w:hAnsiTheme="majorHAnsi"/>
          <w:b/>
        </w:rPr>
        <w:t>d</w:t>
      </w:r>
      <w:r w:rsidRPr="00E237DB">
        <w:rPr>
          <w:rFonts w:asciiTheme="majorHAnsi" w:hAnsiTheme="majorHAnsi"/>
          <w:b/>
          <w:spacing w:val="12"/>
        </w:rPr>
        <w:t xml:space="preserve"> </w:t>
      </w:r>
      <w:r w:rsidRPr="00E237DB">
        <w:rPr>
          <w:rFonts w:asciiTheme="majorHAnsi" w:hAnsiTheme="majorHAnsi"/>
          <w:b/>
          <w:spacing w:val="2"/>
        </w:rPr>
        <w:t>L</w:t>
      </w:r>
      <w:r w:rsidRPr="00E237DB">
        <w:rPr>
          <w:rFonts w:asciiTheme="majorHAnsi" w:hAnsiTheme="majorHAnsi"/>
          <w:b/>
          <w:spacing w:val="1"/>
        </w:rPr>
        <w:t>e</w:t>
      </w:r>
      <w:r w:rsidRPr="00E237DB">
        <w:rPr>
          <w:rFonts w:asciiTheme="majorHAnsi" w:hAnsiTheme="majorHAnsi"/>
          <w:b/>
          <w:spacing w:val="1"/>
        </w:rPr>
        <w:t>ct</w:t>
      </w:r>
      <w:r w:rsidRPr="00E237DB">
        <w:rPr>
          <w:rFonts w:asciiTheme="majorHAnsi" w:hAnsiTheme="majorHAnsi"/>
          <w:b/>
          <w:spacing w:val="2"/>
        </w:rPr>
        <w:t>u</w:t>
      </w:r>
      <w:r w:rsidRPr="00E237DB">
        <w:rPr>
          <w:rFonts w:asciiTheme="majorHAnsi" w:hAnsiTheme="majorHAnsi"/>
          <w:b/>
          <w:spacing w:val="1"/>
        </w:rPr>
        <w:t>re</w:t>
      </w:r>
      <w:r w:rsidRPr="00E237DB">
        <w:rPr>
          <w:rFonts w:asciiTheme="majorHAnsi" w:hAnsiTheme="majorHAnsi"/>
          <w:b/>
        </w:rPr>
        <w:t>s</w:t>
      </w:r>
      <w:r w:rsidRPr="00E237DB">
        <w:rPr>
          <w:rFonts w:asciiTheme="majorHAnsi" w:hAnsiTheme="majorHAnsi"/>
          <w:b/>
          <w:spacing w:val="23"/>
        </w:rPr>
        <w:t xml:space="preserve"> </w:t>
      </w:r>
      <w:r w:rsidRPr="00E237DB">
        <w:rPr>
          <w:rFonts w:asciiTheme="majorHAnsi" w:hAnsiTheme="majorHAnsi"/>
          <w:b/>
          <w:spacing w:val="2"/>
        </w:rPr>
        <w:t>G</w:t>
      </w:r>
      <w:r w:rsidRPr="00E237DB">
        <w:rPr>
          <w:rFonts w:asciiTheme="majorHAnsi" w:hAnsiTheme="majorHAnsi"/>
          <w:b/>
          <w:spacing w:val="1"/>
        </w:rPr>
        <w:t>r</w:t>
      </w:r>
      <w:r w:rsidRPr="00E237DB">
        <w:rPr>
          <w:rFonts w:asciiTheme="majorHAnsi" w:hAnsiTheme="majorHAnsi"/>
          <w:b/>
          <w:spacing w:val="2"/>
        </w:rPr>
        <w:t>an</w:t>
      </w:r>
      <w:r w:rsidRPr="00E237DB">
        <w:rPr>
          <w:rFonts w:asciiTheme="majorHAnsi" w:hAnsiTheme="majorHAnsi"/>
          <w:b/>
        </w:rPr>
        <w:t>t</w:t>
      </w:r>
      <w:r w:rsidRPr="00E237DB">
        <w:rPr>
          <w:rFonts w:asciiTheme="majorHAnsi" w:hAnsiTheme="majorHAnsi"/>
          <w:b/>
          <w:spacing w:val="17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ri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g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Ka</w:t>
      </w:r>
      <w:r w:rsidRPr="00E237DB">
        <w:rPr>
          <w:rFonts w:asciiTheme="majorHAnsi" w:hAnsiTheme="majorHAnsi"/>
          <w:b/>
          <w:spacing w:val="1"/>
        </w:rPr>
        <w:t>t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</w:rPr>
        <w:t>y</w:t>
      </w:r>
      <w:r w:rsidRPr="00E237DB">
        <w:rPr>
          <w:rFonts w:asciiTheme="majorHAnsi" w:hAnsiTheme="majorHAnsi"/>
          <w:b/>
          <w:spacing w:val="18"/>
        </w:rPr>
        <w:t xml:space="preserve"> </w:t>
      </w:r>
      <w:r w:rsidRPr="00E237DB">
        <w:rPr>
          <w:rFonts w:asciiTheme="majorHAnsi" w:hAnsiTheme="majorHAnsi"/>
          <w:b/>
          <w:spacing w:val="2"/>
        </w:rPr>
        <w:t>Bancro</w:t>
      </w:r>
      <w:r w:rsidRPr="00E237DB">
        <w:rPr>
          <w:rFonts w:asciiTheme="majorHAnsi" w:hAnsiTheme="majorHAnsi"/>
          <w:b/>
          <w:spacing w:val="1"/>
        </w:rPr>
        <w:t>f</w:t>
      </w:r>
      <w:r w:rsidRPr="00E237DB">
        <w:rPr>
          <w:rFonts w:asciiTheme="majorHAnsi" w:hAnsiTheme="majorHAnsi"/>
          <w:b/>
        </w:rPr>
        <w:t>t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4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ai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ea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1"/>
        </w:rPr>
        <w:t>fr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Lon</w:t>
      </w:r>
      <w:r w:rsidRPr="00E237DB">
        <w:rPr>
          <w:rFonts w:asciiTheme="majorHAnsi" w:hAnsiTheme="majorHAnsi"/>
          <w:w w:val="103"/>
        </w:rPr>
        <w:t>e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CA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acific’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1"/>
        </w:rPr>
        <w:t>ca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pu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4"/>
        </w:rPr>
        <w:t xml:space="preserve"> </w:t>
      </w:r>
      <w:r w:rsidRPr="00E237DB">
        <w:rPr>
          <w:rFonts w:asciiTheme="majorHAnsi" w:hAnsiTheme="majorHAnsi"/>
          <w:spacing w:val="2"/>
        </w:rPr>
        <w:t>gu</w:t>
      </w:r>
      <w:r w:rsidRPr="00E237DB">
        <w:rPr>
          <w:rFonts w:asciiTheme="majorHAnsi" w:hAnsiTheme="majorHAnsi"/>
          <w:spacing w:val="1"/>
        </w:rPr>
        <w:t>es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ea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un</w:t>
      </w:r>
      <w:r w:rsidRPr="00E237DB">
        <w:rPr>
          <w:rFonts w:asciiTheme="majorHAnsi" w:hAnsiTheme="majorHAnsi"/>
          <w:spacing w:val="1"/>
        </w:rPr>
        <w:t>cti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9"/>
        </w:rPr>
        <w:t xml:space="preserve"> 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  <w:spacing w:val="1"/>
        </w:rPr>
        <w:t>it</w:t>
      </w:r>
      <w:r w:rsidRPr="00E237DB">
        <w:rPr>
          <w:rFonts w:asciiTheme="majorHAnsi" w:hAnsiTheme="majorHAnsi"/>
        </w:rPr>
        <w:t>h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xh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iti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0"/>
        </w:rPr>
        <w:t xml:space="preserve"> </w:t>
      </w:r>
      <w:r w:rsidRPr="00E237DB">
        <w:rPr>
          <w:rFonts w:asciiTheme="majorHAnsi" w:hAnsiTheme="majorHAnsi"/>
          <w:spacing w:val="2"/>
        </w:rPr>
        <w:t>10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w w:val="103"/>
        </w:rPr>
        <w:t>f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Du</w:t>
      </w:r>
      <w:r w:rsidRPr="00E237DB">
        <w:rPr>
          <w:rFonts w:asciiTheme="majorHAnsi" w:hAnsiTheme="majorHAnsi"/>
          <w:spacing w:val="1"/>
        </w:rPr>
        <w:t>st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Ow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La</w:t>
      </w:r>
      <w:r w:rsidRPr="00E237DB">
        <w:rPr>
          <w:rFonts w:asciiTheme="majorHAnsi" w:hAnsiTheme="majorHAnsi"/>
          <w:spacing w:val="1"/>
        </w:rPr>
        <w:t>k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Lo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Ang</w:t>
      </w:r>
      <w:r w:rsidRPr="00E237DB">
        <w:rPr>
          <w:rFonts w:asciiTheme="majorHAnsi" w:hAnsiTheme="majorHAnsi"/>
          <w:spacing w:val="1"/>
        </w:rPr>
        <w:t>ele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Aqu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spacing w:val="2"/>
          <w:w w:val="103"/>
        </w:rPr>
        <w:t>du</w:t>
      </w:r>
      <w:r w:rsidRPr="00E237DB">
        <w:rPr>
          <w:rFonts w:asciiTheme="majorHAnsi" w:hAnsiTheme="majorHAnsi"/>
          <w:spacing w:val="1"/>
          <w:w w:val="103"/>
        </w:rPr>
        <w:t>ct</w:t>
      </w:r>
      <w:r w:rsidRPr="00E237DB">
        <w:rPr>
          <w:rFonts w:asciiTheme="majorHAnsi" w:hAnsiTheme="majorHAnsi"/>
          <w:w w:val="103"/>
        </w:rPr>
        <w:t>.</w:t>
      </w:r>
    </w:p>
    <w:p w14:paraId="154AA085" w14:textId="77777777" w:rsidR="00825940" w:rsidRPr="00E237DB" w:rsidRDefault="00825940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6AFCC7EF" w14:textId="77777777" w:rsidR="00825940" w:rsidRPr="00E237DB" w:rsidRDefault="00481433">
      <w:pPr>
        <w:tabs>
          <w:tab w:val="left" w:pos="1360"/>
        </w:tabs>
        <w:spacing w:line="253" w:lineRule="auto"/>
        <w:ind w:left="1374" w:right="225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3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F</w:t>
      </w:r>
      <w:r w:rsidRPr="00E237DB">
        <w:rPr>
          <w:rFonts w:asciiTheme="majorHAnsi" w:hAnsiTheme="majorHAnsi"/>
          <w:b/>
          <w:spacing w:val="1"/>
        </w:rPr>
        <w:t>irs</w:t>
      </w:r>
      <w:r w:rsidRPr="00E237DB">
        <w:rPr>
          <w:rFonts w:asciiTheme="majorHAnsi" w:hAnsiTheme="majorHAnsi"/>
          <w:b/>
        </w:rPr>
        <w:t>t</w:t>
      </w:r>
      <w:r w:rsidRPr="00E237DB">
        <w:rPr>
          <w:rFonts w:asciiTheme="majorHAnsi" w:hAnsiTheme="majorHAnsi"/>
          <w:b/>
          <w:spacing w:val="13"/>
        </w:rPr>
        <w:t xml:space="preserve"> </w:t>
      </w:r>
      <w:r w:rsidRPr="00E237DB">
        <w:rPr>
          <w:rFonts w:asciiTheme="majorHAnsi" w:hAnsiTheme="majorHAnsi"/>
          <w:b/>
          <w:spacing w:val="2"/>
        </w:rPr>
        <w:t>P</w:t>
      </w:r>
      <w:r w:rsidRPr="00E237DB">
        <w:rPr>
          <w:rFonts w:asciiTheme="majorHAnsi" w:hAnsiTheme="majorHAnsi"/>
          <w:b/>
          <w:spacing w:val="1"/>
        </w:rPr>
        <w:t>riz</w:t>
      </w:r>
      <w:r w:rsidRPr="00E237DB">
        <w:rPr>
          <w:rFonts w:asciiTheme="majorHAnsi" w:hAnsiTheme="majorHAnsi"/>
          <w:b/>
        </w:rPr>
        <w:t>e</w:t>
      </w:r>
      <w:r w:rsidRPr="00E237DB">
        <w:rPr>
          <w:rFonts w:asciiTheme="majorHAnsi" w:hAnsiTheme="majorHAnsi"/>
          <w:b/>
          <w:spacing w:val="1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an</w:t>
      </w:r>
      <w:r w:rsidRPr="00E237DB">
        <w:rPr>
          <w:rFonts w:asciiTheme="majorHAnsi" w:hAnsiTheme="majorHAnsi"/>
          <w:b/>
        </w:rPr>
        <w:t>d</w:t>
      </w:r>
      <w:r w:rsidRPr="00E237DB">
        <w:rPr>
          <w:rFonts w:asciiTheme="majorHAnsi" w:hAnsiTheme="majorHAnsi"/>
          <w:b/>
          <w:spacing w:val="12"/>
        </w:rPr>
        <w:t xml:space="preserve"> </w:t>
      </w:r>
      <w:r w:rsidRPr="00E237DB">
        <w:rPr>
          <w:rFonts w:asciiTheme="majorHAnsi" w:hAnsiTheme="majorHAnsi"/>
          <w:b/>
          <w:spacing w:val="2"/>
        </w:rPr>
        <w:t>$100</w:t>
      </w:r>
      <w:r w:rsidRPr="00E237DB">
        <w:rPr>
          <w:rFonts w:asciiTheme="majorHAnsi" w:hAnsiTheme="majorHAnsi"/>
          <w:b/>
        </w:rPr>
        <w:t>0</w:t>
      </w:r>
      <w:r w:rsidRPr="00E237DB">
        <w:rPr>
          <w:rFonts w:asciiTheme="majorHAnsi" w:hAnsiTheme="majorHAnsi"/>
          <w:b/>
          <w:spacing w:val="16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Awa</w:t>
      </w:r>
      <w:r w:rsidRPr="00E237DB">
        <w:rPr>
          <w:rFonts w:asciiTheme="majorHAnsi" w:hAnsiTheme="majorHAnsi"/>
          <w:b/>
          <w:spacing w:val="1"/>
        </w:rPr>
        <w:t>r</w:t>
      </w:r>
      <w:r w:rsidRPr="00E237DB">
        <w:rPr>
          <w:rFonts w:asciiTheme="majorHAnsi" w:hAnsiTheme="majorHAnsi"/>
          <w:b/>
          <w:spacing w:val="2"/>
        </w:rPr>
        <w:t>d</w:t>
      </w:r>
      <w:r w:rsidRPr="00E237DB">
        <w:rPr>
          <w:rFonts w:asciiTheme="majorHAnsi" w:hAnsiTheme="majorHAnsi"/>
          <w:b/>
        </w:rPr>
        <w:t>,</w:t>
      </w:r>
      <w:r w:rsidRPr="00E237DB">
        <w:rPr>
          <w:rFonts w:asciiTheme="majorHAnsi" w:hAnsiTheme="majorHAnsi"/>
          <w:b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Huma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mpa</w:t>
      </w:r>
      <w:r w:rsidRPr="00E237DB">
        <w:rPr>
          <w:rFonts w:asciiTheme="majorHAnsi" w:hAnsiTheme="majorHAnsi"/>
          <w:spacing w:val="1"/>
        </w:rPr>
        <w:t>ct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irecti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Land</w:t>
      </w:r>
      <w:r w:rsidRPr="00E237DB">
        <w:rPr>
          <w:rFonts w:asciiTheme="majorHAnsi" w:hAnsiTheme="majorHAnsi"/>
          <w:spacing w:val="1"/>
        </w:rPr>
        <w:t>sc</w:t>
      </w:r>
      <w:r w:rsidRPr="00E237DB">
        <w:rPr>
          <w:rFonts w:asciiTheme="majorHAnsi" w:hAnsiTheme="majorHAnsi"/>
          <w:spacing w:val="2"/>
        </w:rPr>
        <w:t>ap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Pho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og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spacing w:val="2"/>
          <w:w w:val="103"/>
        </w:rPr>
        <w:t>aph</w:t>
      </w:r>
      <w:r w:rsidRPr="00E237DB">
        <w:rPr>
          <w:rFonts w:asciiTheme="majorHAnsi" w:hAnsiTheme="majorHAnsi"/>
          <w:w w:val="103"/>
        </w:rPr>
        <w:t>y</w:t>
      </w:r>
      <w:r w:rsidRPr="00E237DB">
        <w:rPr>
          <w:rFonts w:asciiTheme="majorHAnsi" w:hAnsiTheme="majorHAnsi"/>
          <w:spacing w:val="3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rie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xh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iti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5"/>
        </w:rPr>
        <w:t xml:space="preserve"> </w:t>
      </w:r>
      <w:r w:rsidRPr="00E237DB">
        <w:rPr>
          <w:rFonts w:asciiTheme="majorHAnsi" w:hAnsiTheme="majorHAnsi"/>
          <w:spacing w:val="2"/>
        </w:rPr>
        <w:t>Boo</w:t>
      </w:r>
      <w:r w:rsidRPr="00E237DB">
        <w:rPr>
          <w:rFonts w:asciiTheme="majorHAnsi" w:hAnsiTheme="majorHAnsi"/>
        </w:rPr>
        <w:t>k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b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F</w:t>
      </w:r>
      <w:r w:rsidRPr="00E237DB">
        <w:rPr>
          <w:rFonts w:asciiTheme="majorHAnsi" w:hAnsiTheme="majorHAnsi"/>
          <w:spacing w:val="1"/>
          <w:w w:val="103"/>
        </w:rPr>
        <w:t>ra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cisc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w w:val="103"/>
        </w:rPr>
        <w:t>.</w:t>
      </w:r>
    </w:p>
    <w:p w14:paraId="7E8F0FCF" w14:textId="77777777" w:rsidR="00825940" w:rsidRPr="00E237DB" w:rsidRDefault="00825940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515E7F4B" w14:textId="77777777" w:rsidR="00825940" w:rsidRPr="00E237DB" w:rsidRDefault="00481433">
      <w:pPr>
        <w:tabs>
          <w:tab w:val="left" w:pos="1360"/>
        </w:tabs>
        <w:spacing w:line="253" w:lineRule="auto"/>
        <w:ind w:left="1374" w:right="1035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Un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v</w:t>
      </w:r>
      <w:r w:rsidRPr="00E237DB">
        <w:rPr>
          <w:rFonts w:asciiTheme="majorHAnsi" w:hAnsiTheme="majorHAnsi"/>
          <w:b/>
          <w:spacing w:val="1"/>
        </w:rPr>
        <w:t>ersit</w:t>
      </w:r>
      <w:r w:rsidRPr="00E237DB">
        <w:rPr>
          <w:rFonts w:asciiTheme="majorHAnsi" w:hAnsiTheme="majorHAnsi"/>
          <w:b/>
        </w:rPr>
        <w:t>y</w:t>
      </w:r>
      <w:r w:rsidRPr="00E237DB">
        <w:rPr>
          <w:rFonts w:asciiTheme="majorHAnsi" w:hAnsiTheme="majorHAnsi"/>
          <w:b/>
          <w:spacing w:val="29"/>
        </w:rPr>
        <w:t xml:space="preserve"> 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</w:rPr>
        <w:t>f</w:t>
      </w:r>
      <w:r w:rsidRPr="00E237DB">
        <w:rPr>
          <w:rFonts w:asciiTheme="majorHAnsi" w:hAnsiTheme="majorHAnsi"/>
          <w:b/>
          <w:spacing w:val="6"/>
        </w:rPr>
        <w:t xml:space="preserve"> </w:t>
      </w:r>
      <w:r w:rsidRPr="00E237DB">
        <w:rPr>
          <w:rFonts w:asciiTheme="majorHAnsi" w:hAnsiTheme="majorHAnsi"/>
          <w:b/>
          <w:spacing w:val="1"/>
        </w:rPr>
        <w:t>t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</w:rPr>
        <w:t>e</w:t>
      </w:r>
      <w:r w:rsidRPr="00E237DB">
        <w:rPr>
          <w:rFonts w:asciiTheme="majorHAnsi" w:hAnsiTheme="majorHAnsi"/>
          <w:b/>
          <w:spacing w:val="9"/>
        </w:rPr>
        <w:t xml:space="preserve"> </w:t>
      </w:r>
      <w:r w:rsidRPr="00E237DB">
        <w:rPr>
          <w:rFonts w:asciiTheme="majorHAnsi" w:hAnsiTheme="majorHAnsi"/>
          <w:b/>
          <w:spacing w:val="2"/>
        </w:rPr>
        <w:t>Pa</w:t>
      </w:r>
      <w:r w:rsidRPr="00E237DB">
        <w:rPr>
          <w:rFonts w:asciiTheme="majorHAnsi" w:hAnsiTheme="majorHAnsi"/>
          <w:b/>
          <w:spacing w:val="1"/>
        </w:rPr>
        <w:t>cifi</w:t>
      </w:r>
      <w:r w:rsidRPr="00E237DB">
        <w:rPr>
          <w:rFonts w:asciiTheme="majorHAnsi" w:hAnsiTheme="majorHAnsi"/>
          <w:b/>
        </w:rPr>
        <w:t>c</w:t>
      </w:r>
      <w:r w:rsidRPr="00E237DB">
        <w:rPr>
          <w:rFonts w:asciiTheme="majorHAnsi" w:hAnsiTheme="majorHAnsi"/>
          <w:b/>
          <w:spacing w:val="18"/>
        </w:rPr>
        <w:t xml:space="preserve"> </w:t>
      </w:r>
      <w:r w:rsidRPr="00E237DB">
        <w:rPr>
          <w:rFonts w:asciiTheme="majorHAnsi" w:hAnsiTheme="majorHAnsi"/>
          <w:b/>
          <w:spacing w:val="2"/>
        </w:rPr>
        <w:t>Rup</w:t>
      </w:r>
      <w:r w:rsidRPr="00E237DB">
        <w:rPr>
          <w:rFonts w:asciiTheme="majorHAnsi" w:hAnsiTheme="majorHAnsi"/>
          <w:b/>
          <w:spacing w:val="1"/>
        </w:rPr>
        <w:t>le</w:t>
      </w:r>
      <w:r w:rsidRPr="00E237DB">
        <w:rPr>
          <w:rFonts w:asciiTheme="majorHAnsi" w:hAnsiTheme="majorHAnsi"/>
          <w:b/>
          <w:spacing w:val="2"/>
        </w:rPr>
        <w:t>y</w:t>
      </w:r>
      <w:r w:rsidRPr="00E237DB">
        <w:rPr>
          <w:rFonts w:asciiTheme="majorHAnsi" w:hAnsiTheme="majorHAnsi"/>
          <w:b/>
          <w:spacing w:val="1"/>
        </w:rPr>
        <w:t>-</w:t>
      </w:r>
      <w:r w:rsidRPr="00E237DB">
        <w:rPr>
          <w:rFonts w:asciiTheme="majorHAnsi" w:hAnsiTheme="majorHAnsi"/>
          <w:b/>
          <w:spacing w:val="2"/>
        </w:rPr>
        <w:t>Chu</w:t>
      </w:r>
      <w:r w:rsidRPr="00E237DB">
        <w:rPr>
          <w:rFonts w:asciiTheme="majorHAnsi" w:hAnsiTheme="majorHAnsi"/>
          <w:b/>
          <w:spacing w:val="1"/>
        </w:rPr>
        <w:t>rc</w:t>
      </w:r>
      <w:r w:rsidRPr="00E237DB">
        <w:rPr>
          <w:rFonts w:asciiTheme="majorHAnsi" w:hAnsiTheme="majorHAnsi"/>
          <w:b/>
        </w:rPr>
        <w:t>h</w:t>
      </w:r>
      <w:r w:rsidRPr="00E237DB">
        <w:rPr>
          <w:rFonts w:asciiTheme="majorHAnsi" w:hAnsiTheme="majorHAnsi"/>
          <w:b/>
          <w:spacing w:val="42"/>
        </w:rPr>
        <w:t xml:space="preserve"> </w:t>
      </w:r>
      <w:r w:rsidRPr="00E237DB">
        <w:rPr>
          <w:rFonts w:asciiTheme="majorHAnsi" w:hAnsiTheme="majorHAnsi"/>
          <w:b/>
          <w:spacing w:val="3"/>
        </w:rPr>
        <w:t>G</w:t>
      </w:r>
      <w:r w:rsidRPr="00E237DB">
        <w:rPr>
          <w:rFonts w:asciiTheme="majorHAnsi" w:hAnsiTheme="majorHAnsi"/>
          <w:b/>
          <w:spacing w:val="1"/>
        </w:rPr>
        <w:t>r</w:t>
      </w:r>
      <w:r w:rsidRPr="00E237DB">
        <w:rPr>
          <w:rFonts w:asciiTheme="majorHAnsi" w:hAnsiTheme="majorHAnsi"/>
          <w:b/>
          <w:spacing w:val="2"/>
        </w:rPr>
        <w:t>an</w:t>
      </w:r>
      <w:r w:rsidRPr="00E237DB">
        <w:rPr>
          <w:rFonts w:asciiTheme="majorHAnsi" w:hAnsiTheme="majorHAnsi"/>
          <w:b/>
        </w:rPr>
        <w:t>t</w:t>
      </w:r>
      <w:r w:rsidRPr="00E237DB">
        <w:rPr>
          <w:rFonts w:asciiTheme="majorHAnsi" w:hAnsiTheme="majorHAnsi"/>
          <w:b/>
          <w:spacing w:val="17"/>
        </w:rPr>
        <w:t xml:space="preserve"> </w:t>
      </w:r>
      <w:r w:rsidRPr="00E237DB">
        <w:rPr>
          <w:rFonts w:asciiTheme="majorHAnsi" w:hAnsiTheme="majorHAnsi"/>
          <w:b/>
          <w:spacing w:val="1"/>
        </w:rPr>
        <w:t>f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</w:rPr>
        <w:t>r</w:t>
      </w:r>
      <w:r w:rsidRPr="00E237DB">
        <w:rPr>
          <w:rFonts w:asciiTheme="majorHAnsi" w:hAnsiTheme="majorHAnsi"/>
          <w:b/>
          <w:spacing w:val="9"/>
        </w:rPr>
        <w:t xml:space="preserve"> 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n</w:t>
      </w:r>
      <w:r w:rsidRPr="00E237DB">
        <w:rPr>
          <w:rFonts w:asciiTheme="majorHAnsi" w:hAnsiTheme="majorHAnsi"/>
          <w:b/>
          <w:spacing w:val="1"/>
        </w:rPr>
        <w:t>ter</w:t>
      </w:r>
      <w:r w:rsidRPr="00E237DB">
        <w:rPr>
          <w:rFonts w:asciiTheme="majorHAnsi" w:hAnsiTheme="majorHAnsi"/>
          <w:b/>
          <w:spacing w:val="2"/>
        </w:rPr>
        <w:t>na</w:t>
      </w:r>
      <w:r w:rsidRPr="00E237DB">
        <w:rPr>
          <w:rFonts w:asciiTheme="majorHAnsi" w:hAnsiTheme="majorHAnsi"/>
          <w:b/>
          <w:spacing w:val="1"/>
        </w:rPr>
        <w:t>ti</w:t>
      </w:r>
      <w:r w:rsidRPr="00E237DB">
        <w:rPr>
          <w:rFonts w:asciiTheme="majorHAnsi" w:hAnsiTheme="majorHAnsi"/>
          <w:b/>
          <w:spacing w:val="2"/>
        </w:rPr>
        <w:t>ona</w:t>
      </w:r>
      <w:r w:rsidRPr="00E237DB">
        <w:rPr>
          <w:rFonts w:asciiTheme="majorHAnsi" w:hAnsiTheme="majorHAnsi"/>
          <w:b/>
        </w:rPr>
        <w:t>l</w:t>
      </w:r>
      <w:r w:rsidRPr="00E237DB">
        <w:rPr>
          <w:rFonts w:asciiTheme="majorHAnsi" w:hAnsiTheme="majorHAnsi"/>
          <w:b/>
          <w:spacing w:val="35"/>
        </w:rPr>
        <w:t xml:space="preserve"> </w:t>
      </w:r>
      <w:r w:rsidRPr="00E237DB">
        <w:rPr>
          <w:rFonts w:asciiTheme="majorHAnsi" w:hAnsiTheme="majorHAnsi"/>
          <w:b/>
          <w:spacing w:val="2"/>
        </w:rPr>
        <w:t>R</w:t>
      </w:r>
      <w:r w:rsidRPr="00E237DB">
        <w:rPr>
          <w:rFonts w:asciiTheme="majorHAnsi" w:hAnsiTheme="majorHAnsi"/>
          <w:b/>
          <w:spacing w:val="1"/>
        </w:rPr>
        <w:t>el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  <w:spacing w:val="1"/>
        </w:rPr>
        <w:t>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s</w:t>
      </w:r>
      <w:r w:rsidRPr="00E237DB">
        <w:rPr>
          <w:rFonts w:asciiTheme="majorHAnsi" w:hAnsiTheme="majorHAnsi"/>
          <w:b/>
          <w:spacing w:val="26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wo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w w:val="103"/>
        </w:rPr>
        <w:t>k</w:t>
      </w:r>
      <w:r w:rsidRPr="00E237DB">
        <w:rPr>
          <w:rFonts w:asciiTheme="majorHAnsi" w:hAnsiTheme="majorHAnsi"/>
          <w:spacing w:val="2"/>
        </w:rPr>
        <w:t xml:space="preserve"> 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4"/>
        </w:rPr>
        <w:t xml:space="preserve"> </w:t>
      </w:r>
      <w:r w:rsidRPr="00E237DB">
        <w:rPr>
          <w:rFonts w:asciiTheme="majorHAnsi" w:hAnsiTheme="majorHAnsi"/>
          <w:spacing w:val="2"/>
        </w:rPr>
        <w:t>do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um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tar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jec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illa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Gu</w:t>
      </w:r>
      <w:r w:rsidRPr="00E237DB">
        <w:rPr>
          <w:rFonts w:asciiTheme="majorHAnsi" w:hAnsiTheme="majorHAnsi"/>
          <w:spacing w:val="1"/>
        </w:rPr>
        <w:t>iz</w:t>
      </w:r>
      <w:r w:rsidRPr="00E237DB">
        <w:rPr>
          <w:rFonts w:asciiTheme="majorHAnsi" w:hAnsiTheme="majorHAnsi"/>
          <w:spacing w:val="2"/>
        </w:rPr>
        <w:t>ho</w:t>
      </w:r>
      <w:r w:rsidRPr="00E237DB">
        <w:rPr>
          <w:rFonts w:asciiTheme="majorHAnsi" w:hAnsiTheme="majorHAnsi"/>
        </w:rPr>
        <w:t>u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P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spacing w:val="2"/>
          <w:w w:val="103"/>
        </w:rPr>
        <w:t>ov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ce</w:t>
      </w:r>
      <w:r w:rsidRPr="00E237DB">
        <w:rPr>
          <w:rFonts w:asciiTheme="majorHAnsi" w:hAnsiTheme="majorHAnsi"/>
          <w:w w:val="103"/>
        </w:rPr>
        <w:t>,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Ch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a</w:t>
      </w:r>
      <w:r w:rsidRPr="00E237DB">
        <w:rPr>
          <w:rFonts w:asciiTheme="majorHAnsi" w:hAnsiTheme="majorHAnsi"/>
          <w:w w:val="103"/>
        </w:rPr>
        <w:t>.</w:t>
      </w:r>
    </w:p>
    <w:p w14:paraId="31464D45" w14:textId="77777777" w:rsidR="00825940" w:rsidRPr="00E237DB" w:rsidRDefault="00825940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710F0E8E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8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200</w:t>
      </w:r>
      <w:r w:rsidRPr="00E237DB">
        <w:rPr>
          <w:rFonts w:asciiTheme="majorHAnsi" w:hAnsiTheme="majorHAnsi"/>
          <w:b/>
        </w:rPr>
        <w:t>8</w:t>
      </w:r>
      <w:r w:rsidRPr="00E237DB">
        <w:rPr>
          <w:rFonts w:asciiTheme="majorHAnsi" w:hAnsiTheme="majorHAnsi"/>
          <w:b/>
          <w:spacing w:val="1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Ka</w:t>
      </w:r>
      <w:r w:rsidRPr="00E237DB">
        <w:rPr>
          <w:rFonts w:asciiTheme="majorHAnsi" w:hAnsiTheme="majorHAnsi"/>
          <w:b/>
          <w:spacing w:val="1"/>
        </w:rPr>
        <w:t>l</w:t>
      </w:r>
      <w:r w:rsidRPr="00E237DB">
        <w:rPr>
          <w:rFonts w:asciiTheme="majorHAnsi" w:hAnsiTheme="majorHAnsi"/>
          <w:b/>
        </w:rPr>
        <w:t>a</w:t>
      </w:r>
      <w:r w:rsidRPr="00E237DB">
        <w:rPr>
          <w:rFonts w:asciiTheme="majorHAnsi" w:hAnsiTheme="majorHAnsi"/>
          <w:b/>
          <w:spacing w:val="1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F</w:t>
      </w:r>
      <w:r w:rsidRPr="00E237DB">
        <w:rPr>
          <w:rFonts w:asciiTheme="majorHAnsi" w:hAnsiTheme="majorHAnsi"/>
          <w:b/>
          <w:spacing w:val="1"/>
        </w:rPr>
        <w:t>ell</w:t>
      </w:r>
      <w:r w:rsidRPr="00E237DB">
        <w:rPr>
          <w:rFonts w:asciiTheme="majorHAnsi" w:hAnsiTheme="majorHAnsi"/>
          <w:b/>
          <w:spacing w:val="2"/>
        </w:rPr>
        <w:t>ow</w:t>
      </w:r>
      <w:r w:rsidRPr="00E237DB">
        <w:rPr>
          <w:rFonts w:asciiTheme="majorHAnsi" w:hAnsiTheme="majorHAnsi"/>
          <w:b/>
          <w:spacing w:val="1"/>
        </w:rPr>
        <w:t>s</w:t>
      </w:r>
      <w:r w:rsidRPr="00E237DB">
        <w:rPr>
          <w:rFonts w:asciiTheme="majorHAnsi" w:hAnsiTheme="majorHAnsi"/>
          <w:b/>
          <w:spacing w:val="2"/>
        </w:rPr>
        <w:t>h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</w:rPr>
        <w:t>p</w:t>
      </w:r>
      <w:r w:rsidRPr="00E237DB">
        <w:rPr>
          <w:rFonts w:asciiTheme="majorHAnsi" w:hAnsiTheme="majorHAnsi"/>
          <w:b/>
          <w:spacing w:val="30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Awa</w:t>
      </w:r>
      <w:r w:rsidRPr="00E237DB">
        <w:rPr>
          <w:rFonts w:asciiTheme="majorHAnsi" w:hAnsiTheme="majorHAnsi"/>
          <w:b/>
          <w:spacing w:val="1"/>
        </w:rPr>
        <w:t>r</w:t>
      </w:r>
      <w:r w:rsidRPr="00E237DB">
        <w:rPr>
          <w:rFonts w:asciiTheme="majorHAnsi" w:hAnsiTheme="majorHAnsi"/>
          <w:b/>
          <w:spacing w:val="2"/>
        </w:rPr>
        <w:t>d</w:t>
      </w:r>
      <w:r w:rsidRPr="00E237DB">
        <w:rPr>
          <w:rFonts w:asciiTheme="majorHAnsi" w:hAnsiTheme="majorHAnsi"/>
          <w:b/>
          <w:spacing w:val="1"/>
        </w:rPr>
        <w:t>s</w:t>
      </w:r>
      <w:r w:rsidRPr="00E237DB">
        <w:rPr>
          <w:rFonts w:asciiTheme="majorHAnsi" w:hAnsiTheme="majorHAnsi"/>
          <w:b/>
        </w:rPr>
        <w:t>,</w:t>
      </w:r>
      <w:r w:rsidRPr="00E237DB">
        <w:rPr>
          <w:rFonts w:asciiTheme="majorHAnsi" w:hAnsiTheme="majorHAnsi"/>
          <w:b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nn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rtis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esi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al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stit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ele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CA.</w:t>
      </w:r>
    </w:p>
    <w:p w14:paraId="69AE4A28" w14:textId="77777777" w:rsidR="00825940" w:rsidRPr="00E237DB" w:rsidRDefault="00481433">
      <w:pPr>
        <w:spacing w:before="7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esi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lete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</w:rPr>
        <w:t>-</w:t>
      </w:r>
      <w:r w:rsidRPr="00E237DB">
        <w:rPr>
          <w:rFonts w:asciiTheme="majorHAnsi" w:hAnsiTheme="majorHAnsi"/>
          <w:spacing w:val="3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2009</w:t>
      </w:r>
      <w:r w:rsidRPr="00E237DB">
        <w:rPr>
          <w:rFonts w:asciiTheme="majorHAnsi" w:hAnsiTheme="majorHAnsi"/>
          <w:w w:val="103"/>
        </w:rPr>
        <w:t>.</w:t>
      </w:r>
    </w:p>
    <w:p w14:paraId="5E5FC203" w14:textId="77777777" w:rsidR="00825940" w:rsidRPr="00E237DB" w:rsidRDefault="00825940">
      <w:pPr>
        <w:spacing w:before="7" w:line="260" w:lineRule="exact"/>
        <w:rPr>
          <w:rFonts w:asciiTheme="majorHAnsi" w:hAnsiTheme="majorHAnsi"/>
          <w:sz w:val="26"/>
          <w:szCs w:val="26"/>
        </w:rPr>
      </w:pPr>
    </w:p>
    <w:p w14:paraId="1AA2D2FF" w14:textId="77777777" w:rsidR="00825940" w:rsidRPr="00E237DB" w:rsidRDefault="00481433">
      <w:pPr>
        <w:ind w:left="114"/>
        <w:rPr>
          <w:rFonts w:asciiTheme="majorHAnsi" w:hAnsiTheme="majorHAnsi"/>
          <w:sz w:val="22"/>
          <w:szCs w:val="22"/>
        </w:rPr>
      </w:pPr>
      <w:r w:rsidRPr="00E237DB">
        <w:rPr>
          <w:rFonts w:asciiTheme="majorHAnsi" w:hAnsiTheme="majorHAnsi"/>
          <w:b/>
          <w:spacing w:val="2"/>
          <w:w w:val="102"/>
          <w:sz w:val="22"/>
          <w:szCs w:val="22"/>
        </w:rPr>
        <w:t>P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R</w:t>
      </w:r>
      <w:r w:rsidRPr="00E237DB">
        <w:rPr>
          <w:rFonts w:asciiTheme="majorHAnsi" w:hAnsiTheme="majorHAnsi"/>
          <w:b/>
          <w:spacing w:val="3"/>
          <w:w w:val="103"/>
          <w:sz w:val="22"/>
          <w:szCs w:val="22"/>
        </w:rPr>
        <w:t>E</w:t>
      </w:r>
      <w:r w:rsidRPr="00E237DB">
        <w:rPr>
          <w:rFonts w:asciiTheme="majorHAnsi" w:hAnsiTheme="majorHAnsi"/>
          <w:b/>
          <w:spacing w:val="2"/>
          <w:w w:val="102"/>
          <w:sz w:val="22"/>
          <w:szCs w:val="22"/>
        </w:rPr>
        <w:t>S</w:t>
      </w:r>
      <w:r w:rsidRPr="00E237DB">
        <w:rPr>
          <w:rFonts w:asciiTheme="majorHAnsi" w:hAnsiTheme="majorHAnsi"/>
          <w:b/>
          <w:spacing w:val="3"/>
          <w:w w:val="103"/>
          <w:sz w:val="22"/>
          <w:szCs w:val="22"/>
        </w:rPr>
        <w:t>E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N</w:t>
      </w:r>
      <w:r w:rsidRPr="00E237DB">
        <w:rPr>
          <w:rFonts w:asciiTheme="majorHAnsi" w:hAnsiTheme="majorHAnsi"/>
          <w:b/>
          <w:spacing w:val="3"/>
          <w:w w:val="103"/>
          <w:sz w:val="22"/>
          <w:szCs w:val="22"/>
        </w:rPr>
        <w:t>T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A</w:t>
      </w:r>
      <w:r w:rsidRPr="00E237DB">
        <w:rPr>
          <w:rFonts w:asciiTheme="majorHAnsi" w:hAnsiTheme="majorHAnsi"/>
          <w:b/>
          <w:spacing w:val="3"/>
          <w:w w:val="103"/>
          <w:sz w:val="22"/>
          <w:szCs w:val="22"/>
        </w:rPr>
        <w:t>T</w:t>
      </w:r>
      <w:r w:rsidRPr="00E237DB">
        <w:rPr>
          <w:rFonts w:asciiTheme="majorHAnsi" w:hAnsiTheme="majorHAnsi"/>
          <w:b/>
          <w:spacing w:val="2"/>
          <w:w w:val="102"/>
          <w:sz w:val="22"/>
          <w:szCs w:val="22"/>
        </w:rPr>
        <w:t>I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ON</w:t>
      </w:r>
      <w:r w:rsidRPr="00E237DB">
        <w:rPr>
          <w:rFonts w:asciiTheme="majorHAnsi" w:hAnsiTheme="majorHAnsi"/>
          <w:b/>
          <w:w w:val="102"/>
          <w:sz w:val="22"/>
          <w:szCs w:val="22"/>
        </w:rPr>
        <w:t>S</w:t>
      </w:r>
    </w:p>
    <w:p w14:paraId="7385354F" w14:textId="77777777" w:rsidR="00825940" w:rsidRPr="00E237DB" w:rsidRDefault="00825940">
      <w:pPr>
        <w:spacing w:before="5" w:line="180" w:lineRule="exact"/>
        <w:rPr>
          <w:rFonts w:asciiTheme="majorHAnsi" w:hAnsiTheme="majorHAnsi"/>
          <w:sz w:val="19"/>
          <w:szCs w:val="19"/>
        </w:rPr>
      </w:pPr>
    </w:p>
    <w:p w14:paraId="585B0C23" w14:textId="77777777" w:rsidR="00825940" w:rsidRPr="00E237DB" w:rsidRDefault="00481433">
      <w:pPr>
        <w:tabs>
          <w:tab w:val="left" w:pos="1360"/>
        </w:tabs>
        <w:spacing w:line="253" w:lineRule="auto"/>
        <w:ind w:left="1374" w:right="152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5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Up</w:t>
      </w:r>
      <w:r w:rsidRPr="00E237DB">
        <w:rPr>
          <w:rFonts w:asciiTheme="majorHAnsi" w:hAnsiTheme="majorHAnsi"/>
          <w:b/>
          <w:spacing w:val="1"/>
        </w:rPr>
        <w:t>c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  <w:spacing w:val="3"/>
        </w:rPr>
        <w:t>m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n</w:t>
      </w:r>
      <w:r w:rsidRPr="00E237DB">
        <w:rPr>
          <w:rFonts w:asciiTheme="majorHAnsi" w:hAnsiTheme="majorHAnsi"/>
          <w:b/>
        </w:rPr>
        <w:t>g</w:t>
      </w:r>
      <w:r w:rsidRPr="00E237DB">
        <w:rPr>
          <w:rFonts w:asciiTheme="majorHAnsi" w:hAnsiTheme="majorHAnsi"/>
          <w:b/>
          <w:spacing w:val="28"/>
        </w:rPr>
        <w:t xml:space="preserve"> </w:t>
      </w:r>
      <w:r w:rsidRPr="00E237DB">
        <w:rPr>
          <w:rFonts w:asciiTheme="majorHAnsi" w:hAnsiTheme="majorHAnsi"/>
          <w:b/>
          <w:spacing w:val="2"/>
        </w:rPr>
        <w:t>P</w:t>
      </w:r>
      <w:r w:rsidRPr="00E237DB">
        <w:rPr>
          <w:rFonts w:asciiTheme="majorHAnsi" w:hAnsiTheme="majorHAnsi"/>
          <w:b/>
          <w:spacing w:val="1"/>
        </w:rPr>
        <w:t>rese</w:t>
      </w:r>
      <w:r w:rsidRPr="00E237DB">
        <w:rPr>
          <w:rFonts w:asciiTheme="majorHAnsi" w:hAnsiTheme="majorHAnsi"/>
          <w:b/>
          <w:spacing w:val="2"/>
        </w:rPr>
        <w:t>n</w:t>
      </w:r>
      <w:r w:rsidRPr="00E237DB">
        <w:rPr>
          <w:rFonts w:asciiTheme="majorHAnsi" w:hAnsiTheme="majorHAnsi"/>
          <w:b/>
          <w:spacing w:val="1"/>
        </w:rPr>
        <w:t>t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  <w:spacing w:val="1"/>
        </w:rPr>
        <w:t>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35"/>
        </w:rPr>
        <w:t xml:space="preserve"> </w:t>
      </w:r>
      <w:r w:rsidRPr="00E237DB">
        <w:rPr>
          <w:rFonts w:asciiTheme="majorHAnsi" w:hAnsiTheme="majorHAnsi"/>
          <w:spacing w:val="2"/>
        </w:rPr>
        <w:t>10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Du</w:t>
      </w:r>
      <w:r w:rsidRPr="00E237DB">
        <w:rPr>
          <w:rFonts w:asciiTheme="majorHAnsi" w:hAnsiTheme="majorHAnsi"/>
          <w:spacing w:val="1"/>
        </w:rPr>
        <w:t>st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Ow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La</w:t>
      </w:r>
      <w:r w:rsidRPr="00E237DB">
        <w:rPr>
          <w:rFonts w:asciiTheme="majorHAnsi" w:hAnsiTheme="majorHAnsi"/>
          <w:spacing w:val="1"/>
        </w:rPr>
        <w:t>k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Lo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Ang</w:t>
      </w:r>
      <w:r w:rsidRPr="00E237DB">
        <w:rPr>
          <w:rFonts w:asciiTheme="majorHAnsi" w:hAnsiTheme="majorHAnsi"/>
          <w:spacing w:val="1"/>
        </w:rPr>
        <w:t>ele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Aqu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du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t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201</w:t>
      </w:r>
      <w:r w:rsidRPr="00E237DB">
        <w:rPr>
          <w:rFonts w:asciiTheme="majorHAnsi" w:hAnsiTheme="majorHAnsi"/>
          <w:w w:val="103"/>
        </w:rPr>
        <w:t>5</w:t>
      </w:r>
      <w:r w:rsidRPr="00E237DB">
        <w:rPr>
          <w:rFonts w:asciiTheme="majorHAnsi" w:hAnsiTheme="majorHAnsi"/>
          <w:spacing w:val="2"/>
        </w:rPr>
        <w:t xml:space="preserve"> So</w:t>
      </w:r>
      <w:r w:rsidRPr="00E237DB">
        <w:rPr>
          <w:rFonts w:asciiTheme="majorHAnsi" w:hAnsiTheme="majorHAnsi"/>
          <w:spacing w:val="1"/>
        </w:rPr>
        <w:t>ciety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1"/>
        </w:rPr>
        <w:t>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c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Edu</w:t>
      </w:r>
      <w:r w:rsidRPr="00E237DB">
        <w:rPr>
          <w:rFonts w:asciiTheme="majorHAnsi" w:hAnsiTheme="majorHAnsi"/>
          <w:spacing w:val="1"/>
        </w:rPr>
        <w:t>cati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1"/>
        </w:rPr>
        <w:t>(</w:t>
      </w:r>
      <w:r w:rsidRPr="00E237DB">
        <w:rPr>
          <w:rFonts w:asciiTheme="majorHAnsi" w:hAnsiTheme="majorHAnsi"/>
          <w:spacing w:val="2"/>
        </w:rPr>
        <w:t>SPE</w:t>
      </w:r>
      <w:r w:rsidRPr="00E237DB">
        <w:rPr>
          <w:rFonts w:asciiTheme="majorHAnsi" w:hAnsiTheme="majorHAnsi"/>
        </w:rPr>
        <w:t>)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ati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Con</w:t>
      </w:r>
      <w:r w:rsidRPr="00E237DB">
        <w:rPr>
          <w:rFonts w:asciiTheme="majorHAnsi" w:hAnsiTheme="majorHAnsi"/>
          <w:spacing w:val="1"/>
        </w:rPr>
        <w:t>fere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0"/>
        </w:rPr>
        <w:t xml:space="preserve"> 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rlea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LA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arc</w:t>
      </w:r>
      <w:r w:rsidRPr="00E237DB">
        <w:rPr>
          <w:rFonts w:asciiTheme="majorHAnsi" w:hAnsiTheme="majorHAnsi"/>
        </w:rPr>
        <w:t>h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1</w:t>
      </w:r>
      <w:r w:rsidRPr="00E237DB">
        <w:rPr>
          <w:rFonts w:asciiTheme="majorHAnsi" w:hAnsiTheme="majorHAnsi"/>
          <w:spacing w:val="5"/>
          <w:w w:val="103"/>
        </w:rPr>
        <w:t>2</w:t>
      </w:r>
      <w:r w:rsidRPr="00E237DB">
        <w:rPr>
          <w:rFonts w:asciiTheme="majorHAnsi" w:hAnsiTheme="majorHAnsi"/>
          <w:spacing w:val="1"/>
          <w:w w:val="103"/>
        </w:rPr>
        <w:t>-</w:t>
      </w:r>
      <w:r w:rsidRPr="00E237DB">
        <w:rPr>
          <w:rFonts w:asciiTheme="majorHAnsi" w:hAnsiTheme="majorHAnsi"/>
          <w:spacing w:val="2"/>
          <w:w w:val="103"/>
        </w:rPr>
        <w:t>15</w:t>
      </w:r>
      <w:r w:rsidRPr="00E237DB">
        <w:rPr>
          <w:rFonts w:asciiTheme="majorHAnsi" w:hAnsiTheme="majorHAnsi"/>
          <w:w w:val="103"/>
        </w:rPr>
        <w:t>,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2015.</w:t>
      </w:r>
    </w:p>
    <w:p w14:paraId="37ED7F0B" w14:textId="77777777" w:rsidR="00825940" w:rsidRPr="00E237DB" w:rsidRDefault="00825940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2D2FAB27" w14:textId="77777777" w:rsidR="00825940" w:rsidRPr="00E237DB" w:rsidRDefault="00481433">
      <w:pPr>
        <w:tabs>
          <w:tab w:val="left" w:pos="1360"/>
        </w:tabs>
        <w:spacing w:line="253" w:lineRule="auto"/>
        <w:ind w:left="1374" w:right="279" w:hanging="1260"/>
        <w:rPr>
          <w:rFonts w:asciiTheme="majorHAnsi" w:hAnsiTheme="majorHAnsi"/>
        </w:rPr>
        <w:sectPr w:rsidR="00825940" w:rsidRPr="00E237DB">
          <w:pgSz w:w="12240" w:h="15840"/>
          <w:pgMar w:top="1220" w:right="1220" w:bottom="280" w:left="1180" w:header="0" w:footer="912" w:gutter="0"/>
          <w:cols w:space="720"/>
        </w:sect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P</w:t>
      </w:r>
      <w:r w:rsidRPr="00E237DB">
        <w:rPr>
          <w:rFonts w:asciiTheme="majorHAnsi" w:hAnsiTheme="majorHAnsi"/>
          <w:b/>
          <w:spacing w:val="1"/>
        </w:rPr>
        <w:t>rese</w:t>
      </w:r>
      <w:r w:rsidRPr="00E237DB">
        <w:rPr>
          <w:rFonts w:asciiTheme="majorHAnsi" w:hAnsiTheme="majorHAnsi"/>
          <w:b/>
          <w:spacing w:val="2"/>
        </w:rPr>
        <w:t>n</w:t>
      </w:r>
      <w:r w:rsidRPr="00E237DB">
        <w:rPr>
          <w:rFonts w:asciiTheme="majorHAnsi" w:hAnsiTheme="majorHAnsi"/>
          <w:b/>
          <w:spacing w:val="1"/>
        </w:rPr>
        <w:t>t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  <w:spacing w:val="1"/>
        </w:rPr>
        <w:t>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35"/>
        </w:rPr>
        <w:t xml:space="preserve"> </w:t>
      </w:r>
      <w:r w:rsidRPr="00E237DB">
        <w:rPr>
          <w:rFonts w:asciiTheme="majorHAnsi" w:hAnsiTheme="majorHAnsi"/>
          <w:spacing w:val="2"/>
        </w:rPr>
        <w:t>10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Du</w:t>
      </w:r>
      <w:r w:rsidRPr="00E237DB">
        <w:rPr>
          <w:rFonts w:asciiTheme="majorHAnsi" w:hAnsiTheme="majorHAnsi"/>
          <w:spacing w:val="1"/>
        </w:rPr>
        <w:t>st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Ow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La</w:t>
      </w:r>
      <w:r w:rsidRPr="00E237DB">
        <w:rPr>
          <w:rFonts w:asciiTheme="majorHAnsi" w:hAnsiTheme="majorHAnsi"/>
          <w:spacing w:val="1"/>
        </w:rPr>
        <w:t>k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Lo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Ang</w:t>
      </w:r>
      <w:r w:rsidRPr="00E237DB">
        <w:rPr>
          <w:rFonts w:asciiTheme="majorHAnsi" w:hAnsiTheme="majorHAnsi"/>
          <w:spacing w:val="1"/>
        </w:rPr>
        <w:t>ele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Aqu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du</w:t>
      </w:r>
      <w:r w:rsidRPr="00E237DB">
        <w:rPr>
          <w:rFonts w:asciiTheme="majorHAnsi" w:hAnsiTheme="majorHAnsi"/>
          <w:spacing w:val="1"/>
        </w:rPr>
        <w:t>ct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So</w:t>
      </w:r>
      <w:r w:rsidRPr="00E237DB">
        <w:rPr>
          <w:rFonts w:asciiTheme="majorHAnsi" w:hAnsiTheme="majorHAnsi"/>
          <w:spacing w:val="1"/>
        </w:rPr>
        <w:t>ciet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1"/>
          <w:w w:val="103"/>
        </w:rPr>
        <w:t>f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w w:val="103"/>
        </w:rPr>
        <w:t xml:space="preserve">r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c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Edu</w:t>
      </w:r>
      <w:r w:rsidRPr="00E237DB">
        <w:rPr>
          <w:rFonts w:asciiTheme="majorHAnsi" w:hAnsiTheme="majorHAnsi"/>
          <w:spacing w:val="1"/>
        </w:rPr>
        <w:t>cati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1"/>
        </w:rPr>
        <w:t>(</w:t>
      </w:r>
      <w:r w:rsidRPr="00E237DB">
        <w:rPr>
          <w:rFonts w:asciiTheme="majorHAnsi" w:hAnsiTheme="majorHAnsi"/>
          <w:spacing w:val="2"/>
        </w:rPr>
        <w:t>SPE</w:t>
      </w:r>
      <w:r w:rsidRPr="00E237DB">
        <w:rPr>
          <w:rFonts w:asciiTheme="majorHAnsi" w:hAnsiTheme="majorHAnsi"/>
        </w:rPr>
        <w:t>)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1"/>
        </w:rPr>
        <w:t>es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egi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Con</w:t>
      </w:r>
      <w:r w:rsidRPr="00E237DB">
        <w:rPr>
          <w:rFonts w:asciiTheme="majorHAnsi" w:hAnsiTheme="majorHAnsi"/>
          <w:spacing w:val="1"/>
        </w:rPr>
        <w:t>fere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0"/>
        </w:rPr>
        <w:t xml:space="preserve"> </w:t>
      </w:r>
      <w:r w:rsidRPr="00E237DB">
        <w:rPr>
          <w:rFonts w:asciiTheme="majorHAnsi" w:hAnsiTheme="majorHAnsi"/>
          <w:spacing w:val="2"/>
        </w:rPr>
        <w:t>Lo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Ang</w:t>
      </w:r>
      <w:r w:rsidRPr="00E237DB">
        <w:rPr>
          <w:rFonts w:asciiTheme="majorHAnsi" w:hAnsiTheme="majorHAnsi"/>
          <w:spacing w:val="1"/>
        </w:rPr>
        <w:t>eles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CA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Nov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mb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1</w:t>
      </w:r>
      <w:r w:rsidRPr="00E237DB">
        <w:rPr>
          <w:rFonts w:asciiTheme="majorHAnsi" w:hAnsiTheme="majorHAnsi"/>
          <w:w w:val="103"/>
        </w:rPr>
        <w:t>4</w:t>
      </w:r>
      <w:r w:rsidRPr="00E237DB">
        <w:rPr>
          <w:rFonts w:asciiTheme="majorHAnsi" w:hAnsiTheme="majorHAnsi"/>
          <w:spacing w:val="1"/>
          <w:w w:val="103"/>
        </w:rPr>
        <w:t>-</w:t>
      </w:r>
      <w:r w:rsidRPr="00E237DB">
        <w:rPr>
          <w:rFonts w:asciiTheme="majorHAnsi" w:hAnsiTheme="majorHAnsi"/>
          <w:spacing w:val="2"/>
          <w:w w:val="103"/>
        </w:rPr>
        <w:t>15</w:t>
      </w:r>
      <w:r w:rsidRPr="00E237DB">
        <w:rPr>
          <w:rFonts w:asciiTheme="majorHAnsi" w:hAnsiTheme="majorHAnsi"/>
          <w:w w:val="103"/>
        </w:rPr>
        <w:t>,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2014.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rese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g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  <w:spacing w:val="1"/>
        </w:rPr>
        <w:t>it</w:t>
      </w:r>
      <w:r w:rsidRPr="00E237DB">
        <w:rPr>
          <w:rFonts w:asciiTheme="majorHAnsi" w:hAnsiTheme="majorHAnsi"/>
        </w:rPr>
        <w:t>h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gu</w:t>
      </w:r>
      <w:r w:rsidRPr="00E237DB">
        <w:rPr>
          <w:rFonts w:asciiTheme="majorHAnsi" w:hAnsiTheme="majorHAnsi"/>
          <w:spacing w:val="1"/>
        </w:rPr>
        <w:t>es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ea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at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cr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ft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4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ai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ea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1"/>
        </w:rPr>
        <w:t>fr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Lon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CA</w:t>
      </w:r>
      <w:r w:rsidRPr="00E237DB">
        <w:rPr>
          <w:rFonts w:asciiTheme="majorHAnsi" w:hAnsiTheme="majorHAnsi"/>
          <w:w w:val="103"/>
        </w:rPr>
        <w:t>.</w:t>
      </w:r>
    </w:p>
    <w:p w14:paraId="18C5CF10" w14:textId="77777777" w:rsidR="00825940" w:rsidRPr="00E237DB" w:rsidRDefault="00481433">
      <w:pPr>
        <w:spacing w:before="78"/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lastRenderedPageBreak/>
        <w:t>201</w:t>
      </w:r>
      <w:r w:rsidRPr="00E237DB">
        <w:rPr>
          <w:rFonts w:asciiTheme="majorHAnsi" w:hAnsiTheme="majorHAnsi"/>
        </w:rPr>
        <w:t xml:space="preserve">0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P</w:t>
      </w:r>
      <w:r w:rsidRPr="00E237DB">
        <w:rPr>
          <w:rFonts w:asciiTheme="majorHAnsi" w:hAnsiTheme="majorHAnsi"/>
          <w:b/>
          <w:spacing w:val="1"/>
        </w:rPr>
        <w:t>rese</w:t>
      </w:r>
      <w:r w:rsidRPr="00E237DB">
        <w:rPr>
          <w:rFonts w:asciiTheme="majorHAnsi" w:hAnsiTheme="majorHAnsi"/>
          <w:b/>
          <w:spacing w:val="2"/>
        </w:rPr>
        <w:t>n</w:t>
      </w:r>
      <w:r w:rsidRPr="00E237DB">
        <w:rPr>
          <w:rFonts w:asciiTheme="majorHAnsi" w:hAnsiTheme="majorHAnsi"/>
          <w:b/>
          <w:spacing w:val="1"/>
        </w:rPr>
        <w:t>t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  <w:spacing w:val="1"/>
        </w:rPr>
        <w:t>ti</w:t>
      </w:r>
      <w:r w:rsidRPr="00E237DB">
        <w:rPr>
          <w:rFonts w:asciiTheme="majorHAnsi" w:hAnsiTheme="majorHAnsi"/>
          <w:b/>
          <w:spacing w:val="2"/>
        </w:rPr>
        <w:t>on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35"/>
        </w:rPr>
        <w:t xml:space="preserve"> </w:t>
      </w:r>
      <w:r w:rsidRPr="00E237DB">
        <w:rPr>
          <w:rFonts w:asciiTheme="majorHAnsi" w:hAnsiTheme="majorHAnsi"/>
          <w:spacing w:val="2"/>
        </w:rPr>
        <w:t>Do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um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g</w:t>
      </w:r>
      <w:r w:rsidRPr="00E237DB">
        <w:rPr>
          <w:rFonts w:asciiTheme="majorHAnsi" w:hAnsiTheme="majorHAnsi"/>
          <w:spacing w:val="34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evel</w:t>
      </w:r>
      <w:r w:rsidRPr="00E237DB">
        <w:rPr>
          <w:rFonts w:asciiTheme="majorHAnsi" w:hAnsiTheme="majorHAnsi"/>
          <w:spacing w:val="2"/>
        </w:rPr>
        <w:t>opm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</w:rPr>
        <w:t>Ch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3"/>
        </w:rPr>
        <w:t>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Cu</w:t>
      </w:r>
      <w:r w:rsidRPr="00E237DB">
        <w:rPr>
          <w:rFonts w:asciiTheme="majorHAnsi" w:hAnsiTheme="majorHAnsi"/>
          <w:spacing w:val="1"/>
        </w:rPr>
        <w:t>lt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-</w:t>
      </w:r>
      <w:r w:rsidRPr="00E237DB">
        <w:rPr>
          <w:rFonts w:asciiTheme="majorHAnsi" w:hAnsiTheme="majorHAnsi"/>
          <w:spacing w:val="2"/>
        </w:rPr>
        <w:t>mu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  <w:spacing w:val="2"/>
        </w:rPr>
        <w:t>eu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35"/>
        </w:rPr>
        <w:t xml:space="preserve"> </w:t>
      </w:r>
      <w:r w:rsidRPr="00E237DB">
        <w:rPr>
          <w:rFonts w:asciiTheme="majorHAnsi" w:hAnsiTheme="majorHAnsi"/>
          <w:spacing w:val="2"/>
        </w:rPr>
        <w:t>Fo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w w:val="103"/>
        </w:rPr>
        <w:t>n</w:t>
      </w:r>
      <w:r w:rsidRPr="00E237DB">
        <w:rPr>
          <w:rFonts w:asciiTheme="majorHAnsi" w:hAnsiTheme="majorHAnsi"/>
          <w:spacing w:val="2"/>
        </w:rPr>
        <w:t xml:space="preserve"> 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h</w:t>
      </w:r>
      <w:r w:rsidRPr="00E237DB">
        <w:rPr>
          <w:rFonts w:asciiTheme="majorHAnsi" w:hAnsiTheme="majorHAnsi"/>
          <w:w w:val="103"/>
        </w:rPr>
        <w:t>e</w:t>
      </w:r>
    </w:p>
    <w:p w14:paraId="77A54EC2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reser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ati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el</w:t>
      </w:r>
      <w:r w:rsidRPr="00E237DB">
        <w:rPr>
          <w:rFonts w:asciiTheme="majorHAnsi" w:hAnsiTheme="majorHAnsi"/>
          <w:spacing w:val="2"/>
        </w:rPr>
        <w:t>opm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  <w:spacing w:val="1"/>
        </w:rPr>
        <w:t>cie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illa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Augu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7</w:t>
      </w:r>
      <w:r w:rsidRPr="00E237DB">
        <w:rPr>
          <w:rFonts w:asciiTheme="majorHAnsi" w:hAnsiTheme="majorHAnsi"/>
          <w:spacing w:val="1"/>
        </w:rPr>
        <w:t>-</w:t>
      </w:r>
      <w:r w:rsidRPr="00E237DB">
        <w:rPr>
          <w:rFonts w:asciiTheme="majorHAnsi" w:hAnsiTheme="majorHAnsi"/>
          <w:spacing w:val="2"/>
        </w:rPr>
        <w:t>10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2010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Gu</w:t>
      </w:r>
      <w:r w:rsidRPr="00E237DB">
        <w:rPr>
          <w:rFonts w:asciiTheme="majorHAnsi" w:hAnsiTheme="majorHAnsi"/>
          <w:spacing w:val="1"/>
        </w:rPr>
        <w:t>iz</w:t>
      </w:r>
      <w:r w:rsidRPr="00E237DB">
        <w:rPr>
          <w:rFonts w:asciiTheme="majorHAnsi" w:hAnsiTheme="majorHAnsi"/>
          <w:spacing w:val="2"/>
        </w:rPr>
        <w:t>hou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Ch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a</w:t>
      </w:r>
      <w:r w:rsidRPr="00E237DB">
        <w:rPr>
          <w:rFonts w:asciiTheme="majorHAnsi" w:hAnsiTheme="majorHAnsi"/>
          <w:w w:val="103"/>
        </w:rPr>
        <w:t>.</w:t>
      </w:r>
    </w:p>
    <w:p w14:paraId="1BCB604A" w14:textId="77777777" w:rsidR="00825940" w:rsidRPr="00E237DB" w:rsidRDefault="00825940">
      <w:pPr>
        <w:spacing w:line="160" w:lineRule="exact"/>
        <w:rPr>
          <w:rFonts w:asciiTheme="majorHAnsi" w:hAnsiTheme="majorHAnsi"/>
          <w:sz w:val="17"/>
          <w:szCs w:val="17"/>
        </w:rPr>
      </w:pPr>
    </w:p>
    <w:p w14:paraId="6439BB71" w14:textId="77777777" w:rsidR="00825940" w:rsidRPr="00E237DB" w:rsidRDefault="00481433">
      <w:pPr>
        <w:tabs>
          <w:tab w:val="left" w:pos="1360"/>
        </w:tabs>
        <w:spacing w:line="253" w:lineRule="auto"/>
        <w:ind w:left="1374" w:right="146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9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V</w:t>
      </w:r>
      <w:r w:rsidRPr="00E237DB">
        <w:rPr>
          <w:rFonts w:asciiTheme="majorHAnsi" w:hAnsiTheme="majorHAnsi"/>
          <w:b/>
          <w:spacing w:val="1"/>
        </w:rPr>
        <w:t>isiti</w:t>
      </w:r>
      <w:r w:rsidRPr="00E237DB">
        <w:rPr>
          <w:rFonts w:asciiTheme="majorHAnsi" w:hAnsiTheme="majorHAnsi"/>
          <w:b/>
          <w:spacing w:val="2"/>
        </w:rPr>
        <w:t>n</w:t>
      </w:r>
      <w:r w:rsidRPr="00E237DB">
        <w:rPr>
          <w:rFonts w:asciiTheme="majorHAnsi" w:hAnsiTheme="majorHAnsi"/>
          <w:b/>
        </w:rPr>
        <w:t>g</w:t>
      </w:r>
      <w:r w:rsidRPr="00E237DB">
        <w:rPr>
          <w:rFonts w:asciiTheme="majorHAnsi" w:hAnsiTheme="majorHAnsi"/>
          <w:b/>
          <w:spacing w:val="22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  <w:spacing w:val="1"/>
        </w:rPr>
        <w:t>rtis</w:t>
      </w:r>
      <w:r w:rsidRPr="00E237DB">
        <w:rPr>
          <w:rFonts w:asciiTheme="majorHAnsi" w:hAnsiTheme="majorHAnsi"/>
          <w:b/>
        </w:rPr>
        <w:t>t</w:t>
      </w:r>
      <w:r w:rsidRPr="00E237DB">
        <w:rPr>
          <w:rFonts w:asciiTheme="majorHAnsi" w:hAnsiTheme="majorHAnsi"/>
          <w:b/>
          <w:spacing w:val="16"/>
        </w:rPr>
        <w:t xml:space="preserve"> </w:t>
      </w:r>
      <w:r w:rsidRPr="00E237DB">
        <w:rPr>
          <w:rFonts w:asciiTheme="majorHAnsi" w:hAnsiTheme="majorHAnsi"/>
          <w:b/>
          <w:spacing w:val="2"/>
        </w:rPr>
        <w:t>L</w:t>
      </w:r>
      <w:r w:rsidRPr="00E237DB">
        <w:rPr>
          <w:rFonts w:asciiTheme="majorHAnsi" w:hAnsiTheme="majorHAnsi"/>
          <w:b/>
          <w:spacing w:val="1"/>
        </w:rPr>
        <w:t>ect</w:t>
      </w:r>
      <w:r w:rsidRPr="00E237DB">
        <w:rPr>
          <w:rFonts w:asciiTheme="majorHAnsi" w:hAnsiTheme="majorHAnsi"/>
          <w:b/>
          <w:spacing w:val="2"/>
        </w:rPr>
        <w:t>u</w:t>
      </w:r>
      <w:r w:rsidRPr="00E237DB">
        <w:rPr>
          <w:rFonts w:asciiTheme="majorHAnsi" w:hAnsiTheme="majorHAnsi"/>
          <w:b/>
          <w:spacing w:val="1"/>
        </w:rPr>
        <w:t>re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gh</w:t>
      </w:r>
      <w:r w:rsidRPr="00E237DB">
        <w:rPr>
          <w:rFonts w:asciiTheme="majorHAnsi" w:hAnsiTheme="majorHAnsi"/>
          <w:spacing w:val="1"/>
        </w:rPr>
        <w:t>tseers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aph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1"/>
        </w:rPr>
        <w:t>Je</w:t>
      </w:r>
      <w:r w:rsidRPr="00E237DB">
        <w:rPr>
          <w:rFonts w:asciiTheme="majorHAnsi" w:hAnsiTheme="majorHAnsi"/>
          <w:spacing w:val="2"/>
        </w:rPr>
        <w:t>nn</w:t>
      </w:r>
      <w:r w:rsidRPr="00E237DB">
        <w:rPr>
          <w:rFonts w:asciiTheme="majorHAnsi" w:hAnsiTheme="majorHAnsi"/>
          <w:spacing w:val="1"/>
        </w:rPr>
        <w:t>ife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ittle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rese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4"/>
        </w:rPr>
        <w:t xml:space="preserve"> </w:t>
      </w:r>
      <w:r w:rsidRPr="00E237DB">
        <w:rPr>
          <w:rFonts w:asciiTheme="majorHAnsi" w:hAnsiTheme="majorHAnsi"/>
          <w:spacing w:val="1"/>
        </w:rPr>
        <w:t>lect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bou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m</w:t>
      </w:r>
      <w:r w:rsidRPr="00E237DB">
        <w:rPr>
          <w:rFonts w:asciiTheme="majorHAnsi" w:hAnsiTheme="majorHAnsi"/>
          <w:w w:val="103"/>
        </w:rPr>
        <w:t>y</w:t>
      </w:r>
      <w:r w:rsidRPr="00E237DB">
        <w:rPr>
          <w:rFonts w:asciiTheme="majorHAnsi" w:hAnsiTheme="majorHAnsi"/>
          <w:spacing w:val="2"/>
        </w:rPr>
        <w:t xml:space="preserve"> wo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k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</w:rPr>
        <w:t>Rob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  <w:spacing w:val="1"/>
        </w:rPr>
        <w:t>’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1"/>
        </w:rPr>
        <w:t>clas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S</w:t>
      </w:r>
      <w:r w:rsidRPr="00E237DB">
        <w:rPr>
          <w:rFonts w:asciiTheme="majorHAnsi" w:hAnsiTheme="majorHAnsi"/>
          <w:b/>
          <w:spacing w:val="1"/>
        </w:rPr>
        <w:t>t</w:t>
      </w:r>
      <w:r w:rsidRPr="00E237DB">
        <w:rPr>
          <w:rFonts w:asciiTheme="majorHAnsi" w:hAnsiTheme="majorHAnsi"/>
          <w:b/>
          <w:spacing w:val="2"/>
        </w:rPr>
        <w:t>an</w:t>
      </w:r>
      <w:r w:rsidRPr="00E237DB">
        <w:rPr>
          <w:rFonts w:asciiTheme="majorHAnsi" w:hAnsiTheme="majorHAnsi"/>
          <w:b/>
          <w:spacing w:val="1"/>
        </w:rPr>
        <w:t>f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  <w:spacing w:val="1"/>
        </w:rPr>
        <w:t>r</w:t>
      </w:r>
      <w:r w:rsidRPr="00E237DB">
        <w:rPr>
          <w:rFonts w:asciiTheme="majorHAnsi" w:hAnsiTheme="majorHAnsi"/>
          <w:b/>
        </w:rPr>
        <w:t>d</w:t>
      </w:r>
      <w:r w:rsidRPr="00E237DB">
        <w:rPr>
          <w:rFonts w:asciiTheme="majorHAnsi" w:hAnsiTheme="majorHAnsi"/>
          <w:b/>
          <w:spacing w:val="25"/>
        </w:rPr>
        <w:t xml:space="preserve"> </w:t>
      </w:r>
      <w:r w:rsidRPr="00E237DB">
        <w:rPr>
          <w:rFonts w:asciiTheme="majorHAnsi" w:hAnsiTheme="majorHAnsi"/>
          <w:b/>
          <w:spacing w:val="2"/>
        </w:rPr>
        <w:t>Un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v</w:t>
      </w:r>
      <w:r w:rsidRPr="00E237DB">
        <w:rPr>
          <w:rFonts w:asciiTheme="majorHAnsi" w:hAnsiTheme="majorHAnsi"/>
          <w:b/>
          <w:spacing w:val="1"/>
        </w:rPr>
        <w:t>ersit</w:t>
      </w:r>
      <w:r w:rsidRPr="00E237DB">
        <w:rPr>
          <w:rFonts w:asciiTheme="majorHAnsi" w:hAnsiTheme="majorHAnsi"/>
          <w:b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9"/>
        </w:rPr>
        <w:t xml:space="preserve"> </w:t>
      </w:r>
      <w:r w:rsidRPr="00E237DB">
        <w:rPr>
          <w:rFonts w:asciiTheme="majorHAnsi" w:hAnsiTheme="majorHAnsi"/>
          <w:spacing w:val="2"/>
        </w:rPr>
        <w:t>Nov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mb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17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2009</w:t>
      </w:r>
      <w:r w:rsidRPr="00E237DB">
        <w:rPr>
          <w:rFonts w:asciiTheme="majorHAnsi" w:hAnsiTheme="majorHAnsi"/>
          <w:w w:val="103"/>
        </w:rPr>
        <w:t>.</w:t>
      </w:r>
    </w:p>
    <w:p w14:paraId="15D8BF9C" w14:textId="77777777" w:rsidR="00825940" w:rsidRPr="00E237DB" w:rsidRDefault="00825940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373B8A2E" w14:textId="77777777" w:rsidR="00825940" w:rsidRPr="00E237DB" w:rsidRDefault="00481433">
      <w:pPr>
        <w:tabs>
          <w:tab w:val="left" w:pos="1360"/>
        </w:tabs>
        <w:spacing w:line="253" w:lineRule="auto"/>
        <w:ind w:left="1374" w:right="462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9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  <w:spacing w:val="1"/>
        </w:rPr>
        <w:t>rtis</w:t>
      </w:r>
      <w:r w:rsidRPr="00E237DB">
        <w:rPr>
          <w:rFonts w:asciiTheme="majorHAnsi" w:hAnsiTheme="majorHAnsi"/>
          <w:b/>
        </w:rPr>
        <w:t>t</w:t>
      </w:r>
      <w:r w:rsidRPr="00E237DB">
        <w:rPr>
          <w:rFonts w:asciiTheme="majorHAnsi" w:hAnsiTheme="majorHAnsi"/>
          <w:b/>
          <w:spacing w:val="16"/>
        </w:rPr>
        <w:t xml:space="preserve"> </w:t>
      </w:r>
      <w:r w:rsidRPr="00E237DB">
        <w:rPr>
          <w:rFonts w:asciiTheme="majorHAnsi" w:hAnsiTheme="majorHAnsi"/>
          <w:b/>
          <w:spacing w:val="2"/>
        </w:rPr>
        <w:t>Ta</w:t>
      </w:r>
      <w:r w:rsidRPr="00E237DB">
        <w:rPr>
          <w:rFonts w:asciiTheme="majorHAnsi" w:hAnsiTheme="majorHAnsi"/>
          <w:b/>
          <w:spacing w:val="1"/>
        </w:rPr>
        <w:t>l</w:t>
      </w:r>
      <w:r w:rsidRPr="00E237DB">
        <w:rPr>
          <w:rFonts w:asciiTheme="majorHAnsi" w:hAnsiTheme="majorHAnsi"/>
          <w:b/>
          <w:spacing w:val="2"/>
        </w:rPr>
        <w:t>k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Ba</w:t>
      </w:r>
      <w:r w:rsidRPr="00E237DB">
        <w:rPr>
          <w:rFonts w:asciiTheme="majorHAnsi" w:hAnsiTheme="majorHAnsi"/>
          <w:spacing w:val="1"/>
        </w:rPr>
        <w:t>rrier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Condu</w:t>
      </w:r>
      <w:r w:rsidRPr="00E237DB">
        <w:rPr>
          <w:rFonts w:asciiTheme="majorHAnsi" w:hAnsiTheme="majorHAnsi"/>
          <w:spacing w:val="1"/>
        </w:rPr>
        <w:t>its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aph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1"/>
        </w:rPr>
        <w:t>Je</w:t>
      </w:r>
      <w:r w:rsidRPr="00E237DB">
        <w:rPr>
          <w:rFonts w:asciiTheme="majorHAnsi" w:hAnsiTheme="majorHAnsi"/>
          <w:spacing w:val="2"/>
        </w:rPr>
        <w:t>nn</w:t>
      </w:r>
      <w:r w:rsidRPr="00E237DB">
        <w:rPr>
          <w:rFonts w:asciiTheme="majorHAnsi" w:hAnsiTheme="majorHAnsi"/>
          <w:spacing w:val="1"/>
        </w:rPr>
        <w:t>ife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ittle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al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A</w:t>
      </w:r>
      <w:r w:rsidRPr="00E237DB">
        <w:rPr>
          <w:rFonts w:asciiTheme="majorHAnsi" w:hAnsiTheme="majorHAnsi"/>
          <w:spacing w:val="1"/>
          <w:w w:val="103"/>
        </w:rPr>
        <w:t>rtist-i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-</w:t>
      </w:r>
      <w:r w:rsidRPr="00E237DB">
        <w:rPr>
          <w:rFonts w:asciiTheme="majorHAnsi" w:hAnsiTheme="majorHAnsi"/>
          <w:spacing w:val="2"/>
          <w:w w:val="103"/>
        </w:rPr>
        <w:t>R</w:t>
      </w:r>
      <w:r w:rsidRPr="00E237DB">
        <w:rPr>
          <w:rFonts w:asciiTheme="majorHAnsi" w:hAnsiTheme="majorHAnsi"/>
          <w:spacing w:val="1"/>
          <w:w w:val="103"/>
        </w:rPr>
        <w:t>esi</w:t>
      </w:r>
      <w:r w:rsidRPr="00E237DB">
        <w:rPr>
          <w:rFonts w:asciiTheme="majorHAnsi" w:hAnsiTheme="majorHAnsi"/>
          <w:spacing w:val="2"/>
          <w:w w:val="103"/>
        </w:rPr>
        <w:t>d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c</w:t>
      </w:r>
      <w:r w:rsidRPr="00E237DB">
        <w:rPr>
          <w:rFonts w:asciiTheme="majorHAnsi" w:hAnsiTheme="majorHAnsi"/>
          <w:w w:val="103"/>
        </w:rPr>
        <w:t>e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T</w:t>
      </w:r>
      <w:r w:rsidRPr="00E237DB">
        <w:rPr>
          <w:rFonts w:asciiTheme="majorHAnsi" w:hAnsiTheme="majorHAnsi"/>
          <w:spacing w:val="1"/>
        </w:rPr>
        <w:t>al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al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stit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ele</w:t>
      </w:r>
      <w:r w:rsidRPr="00E237DB">
        <w:rPr>
          <w:rFonts w:asciiTheme="majorHAnsi" w:hAnsiTheme="majorHAnsi"/>
          <w:spacing w:val="2"/>
        </w:rPr>
        <w:t>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CA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Augu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19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2009</w:t>
      </w:r>
      <w:r w:rsidRPr="00E237DB">
        <w:rPr>
          <w:rFonts w:asciiTheme="majorHAnsi" w:hAnsiTheme="majorHAnsi"/>
          <w:w w:val="103"/>
        </w:rPr>
        <w:t>.</w:t>
      </w:r>
    </w:p>
    <w:p w14:paraId="0230DDA2" w14:textId="77777777" w:rsidR="00825940" w:rsidRPr="00E237DB" w:rsidRDefault="00825940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27B337F1" w14:textId="77777777" w:rsidR="00825940" w:rsidRPr="00E237DB" w:rsidRDefault="00481433">
      <w:pPr>
        <w:tabs>
          <w:tab w:val="left" w:pos="1360"/>
        </w:tabs>
        <w:spacing w:line="253" w:lineRule="auto"/>
        <w:ind w:left="1374" w:right="79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9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V</w:t>
      </w:r>
      <w:r w:rsidRPr="00E237DB">
        <w:rPr>
          <w:rFonts w:asciiTheme="majorHAnsi" w:hAnsiTheme="majorHAnsi"/>
          <w:b/>
          <w:spacing w:val="1"/>
        </w:rPr>
        <w:t>isiti</w:t>
      </w:r>
      <w:r w:rsidRPr="00E237DB">
        <w:rPr>
          <w:rFonts w:asciiTheme="majorHAnsi" w:hAnsiTheme="majorHAnsi"/>
          <w:b/>
          <w:spacing w:val="2"/>
        </w:rPr>
        <w:t>n</w:t>
      </w:r>
      <w:r w:rsidRPr="00E237DB">
        <w:rPr>
          <w:rFonts w:asciiTheme="majorHAnsi" w:hAnsiTheme="majorHAnsi"/>
          <w:b/>
        </w:rPr>
        <w:t>g</w:t>
      </w:r>
      <w:r w:rsidRPr="00E237DB">
        <w:rPr>
          <w:rFonts w:asciiTheme="majorHAnsi" w:hAnsiTheme="majorHAnsi"/>
          <w:b/>
          <w:spacing w:val="22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  <w:spacing w:val="1"/>
        </w:rPr>
        <w:t>rtis</w:t>
      </w:r>
      <w:r w:rsidRPr="00E237DB">
        <w:rPr>
          <w:rFonts w:asciiTheme="majorHAnsi" w:hAnsiTheme="majorHAnsi"/>
          <w:b/>
        </w:rPr>
        <w:t>t</w:t>
      </w:r>
      <w:r w:rsidRPr="00E237DB">
        <w:rPr>
          <w:rFonts w:asciiTheme="majorHAnsi" w:hAnsiTheme="majorHAnsi"/>
          <w:b/>
          <w:spacing w:val="16"/>
        </w:rPr>
        <w:t xml:space="preserve"> </w:t>
      </w:r>
      <w:r w:rsidRPr="00E237DB">
        <w:rPr>
          <w:rFonts w:asciiTheme="majorHAnsi" w:hAnsiTheme="majorHAnsi"/>
          <w:b/>
          <w:spacing w:val="2"/>
        </w:rPr>
        <w:t>L</w:t>
      </w:r>
      <w:r w:rsidRPr="00E237DB">
        <w:rPr>
          <w:rFonts w:asciiTheme="majorHAnsi" w:hAnsiTheme="majorHAnsi"/>
          <w:b/>
          <w:spacing w:val="1"/>
        </w:rPr>
        <w:t>ect</w:t>
      </w:r>
      <w:r w:rsidRPr="00E237DB">
        <w:rPr>
          <w:rFonts w:asciiTheme="majorHAnsi" w:hAnsiTheme="majorHAnsi"/>
          <w:b/>
          <w:spacing w:val="2"/>
        </w:rPr>
        <w:t>u</w:t>
      </w:r>
      <w:r w:rsidRPr="00E237DB">
        <w:rPr>
          <w:rFonts w:asciiTheme="majorHAnsi" w:hAnsiTheme="majorHAnsi"/>
          <w:b/>
          <w:spacing w:val="1"/>
        </w:rPr>
        <w:t>re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T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  <w:spacing w:val="1"/>
        </w:rPr>
        <w:t>sie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ce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30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aph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1"/>
        </w:rPr>
        <w:t>Je</w:t>
      </w:r>
      <w:r w:rsidRPr="00E237DB">
        <w:rPr>
          <w:rFonts w:asciiTheme="majorHAnsi" w:hAnsiTheme="majorHAnsi"/>
          <w:spacing w:val="2"/>
        </w:rPr>
        <w:t>nn</w:t>
      </w:r>
      <w:r w:rsidRPr="00E237DB">
        <w:rPr>
          <w:rFonts w:asciiTheme="majorHAnsi" w:hAnsiTheme="majorHAnsi"/>
          <w:spacing w:val="1"/>
        </w:rPr>
        <w:t>ife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ittle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rese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4"/>
        </w:rPr>
        <w:t xml:space="preserve"> </w:t>
      </w:r>
      <w:r w:rsidRPr="00E237DB">
        <w:rPr>
          <w:rFonts w:asciiTheme="majorHAnsi" w:hAnsiTheme="majorHAnsi"/>
          <w:spacing w:val="1"/>
        </w:rPr>
        <w:t>lect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bou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m</w:t>
      </w:r>
      <w:r w:rsidRPr="00E237DB">
        <w:rPr>
          <w:rFonts w:asciiTheme="majorHAnsi" w:hAnsiTheme="majorHAnsi"/>
          <w:w w:val="103"/>
        </w:rPr>
        <w:t>y</w:t>
      </w:r>
      <w:r w:rsidRPr="00E237DB">
        <w:rPr>
          <w:rFonts w:asciiTheme="majorHAnsi" w:hAnsiTheme="majorHAnsi"/>
          <w:spacing w:val="2"/>
        </w:rPr>
        <w:t xml:space="preserve"> wo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k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nd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Conno</w:t>
      </w:r>
      <w:r w:rsidRPr="00E237DB">
        <w:rPr>
          <w:rFonts w:asciiTheme="majorHAnsi" w:hAnsiTheme="majorHAnsi"/>
          <w:spacing w:val="1"/>
        </w:rPr>
        <w:t>r’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1"/>
        </w:rPr>
        <w:t>clas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Sa</w:t>
      </w:r>
      <w:r w:rsidRPr="00E237DB">
        <w:rPr>
          <w:rFonts w:asciiTheme="majorHAnsi" w:hAnsiTheme="majorHAnsi"/>
          <w:b/>
        </w:rPr>
        <w:t>n</w:t>
      </w:r>
      <w:r w:rsidRPr="00E237DB">
        <w:rPr>
          <w:rFonts w:asciiTheme="majorHAnsi" w:hAnsiTheme="majorHAnsi"/>
          <w:b/>
          <w:spacing w:val="12"/>
        </w:rPr>
        <w:t xml:space="preserve"> </w:t>
      </w:r>
      <w:r w:rsidRPr="00E237DB">
        <w:rPr>
          <w:rFonts w:asciiTheme="majorHAnsi" w:hAnsiTheme="majorHAnsi"/>
          <w:b/>
          <w:spacing w:val="2"/>
        </w:rPr>
        <w:t>F</w:t>
      </w:r>
      <w:r w:rsidRPr="00E237DB">
        <w:rPr>
          <w:rFonts w:asciiTheme="majorHAnsi" w:hAnsiTheme="majorHAnsi"/>
          <w:b/>
          <w:spacing w:val="1"/>
        </w:rPr>
        <w:t>r</w:t>
      </w:r>
      <w:r w:rsidRPr="00E237DB">
        <w:rPr>
          <w:rFonts w:asciiTheme="majorHAnsi" w:hAnsiTheme="majorHAnsi"/>
          <w:b/>
          <w:spacing w:val="2"/>
        </w:rPr>
        <w:t>an</w:t>
      </w:r>
      <w:r w:rsidRPr="00E237DB">
        <w:rPr>
          <w:rFonts w:asciiTheme="majorHAnsi" w:hAnsiTheme="majorHAnsi"/>
          <w:b/>
          <w:spacing w:val="1"/>
        </w:rPr>
        <w:t>cisc</w:t>
      </w:r>
      <w:r w:rsidRPr="00E237DB">
        <w:rPr>
          <w:rFonts w:asciiTheme="majorHAnsi" w:hAnsiTheme="majorHAnsi"/>
          <w:b/>
        </w:rPr>
        <w:t>o</w:t>
      </w:r>
      <w:r w:rsidRPr="00E237DB">
        <w:rPr>
          <w:rFonts w:asciiTheme="majorHAnsi" w:hAnsiTheme="majorHAnsi"/>
          <w:b/>
          <w:spacing w:val="27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</w:t>
      </w:r>
      <w:r w:rsidRPr="00E237DB">
        <w:rPr>
          <w:rFonts w:asciiTheme="majorHAnsi" w:hAnsiTheme="majorHAnsi"/>
          <w:b/>
          <w:spacing w:val="1"/>
        </w:rPr>
        <w:t>r</w:t>
      </w:r>
      <w:r w:rsidRPr="00E237DB">
        <w:rPr>
          <w:rFonts w:asciiTheme="majorHAnsi" w:hAnsiTheme="majorHAnsi"/>
          <w:b/>
        </w:rPr>
        <w:t>t</w:t>
      </w:r>
      <w:r w:rsidRPr="00E237DB">
        <w:rPr>
          <w:rFonts w:asciiTheme="majorHAnsi" w:hAnsiTheme="majorHAnsi"/>
          <w:b/>
          <w:spacing w:val="10"/>
        </w:rPr>
        <w:t xml:space="preserve"> </w:t>
      </w:r>
      <w:r w:rsidRPr="00E237DB">
        <w:rPr>
          <w:rFonts w:asciiTheme="majorHAnsi" w:hAnsiTheme="majorHAnsi"/>
          <w:b/>
          <w:spacing w:val="1"/>
        </w:rPr>
        <w:t>I</w:t>
      </w:r>
      <w:r w:rsidRPr="00E237DB">
        <w:rPr>
          <w:rFonts w:asciiTheme="majorHAnsi" w:hAnsiTheme="majorHAnsi"/>
          <w:b/>
          <w:spacing w:val="2"/>
        </w:rPr>
        <w:t>n</w:t>
      </w:r>
      <w:r w:rsidRPr="00E237DB">
        <w:rPr>
          <w:rFonts w:asciiTheme="majorHAnsi" w:hAnsiTheme="majorHAnsi"/>
          <w:b/>
          <w:spacing w:val="1"/>
        </w:rPr>
        <w:t>stit</w:t>
      </w:r>
      <w:r w:rsidRPr="00E237DB">
        <w:rPr>
          <w:rFonts w:asciiTheme="majorHAnsi" w:hAnsiTheme="majorHAnsi"/>
          <w:b/>
          <w:spacing w:val="2"/>
        </w:rPr>
        <w:t>u</w:t>
      </w:r>
      <w:r w:rsidRPr="00E237DB">
        <w:rPr>
          <w:rFonts w:asciiTheme="majorHAnsi" w:hAnsiTheme="majorHAnsi"/>
          <w:b/>
          <w:spacing w:val="1"/>
        </w:rPr>
        <w:t>te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Ap</w:t>
      </w:r>
      <w:r w:rsidRPr="00E237DB">
        <w:rPr>
          <w:rFonts w:asciiTheme="majorHAnsi" w:hAnsiTheme="majorHAnsi"/>
          <w:spacing w:val="1"/>
        </w:rPr>
        <w:t>ri</w:t>
      </w:r>
      <w:r w:rsidRPr="00E237DB">
        <w:rPr>
          <w:rFonts w:asciiTheme="majorHAnsi" w:hAnsiTheme="majorHAnsi"/>
        </w:rPr>
        <w:t>l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15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2009</w:t>
      </w:r>
      <w:r w:rsidRPr="00E237DB">
        <w:rPr>
          <w:rFonts w:asciiTheme="majorHAnsi" w:hAnsiTheme="majorHAnsi"/>
          <w:w w:val="103"/>
        </w:rPr>
        <w:t>.</w:t>
      </w:r>
    </w:p>
    <w:p w14:paraId="2175D2D9" w14:textId="77777777" w:rsidR="00825940" w:rsidRPr="00E237DB" w:rsidRDefault="00825940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4026A573" w14:textId="77777777" w:rsidR="00825940" w:rsidRPr="00E237DB" w:rsidRDefault="00481433">
      <w:pPr>
        <w:tabs>
          <w:tab w:val="left" w:pos="1360"/>
        </w:tabs>
        <w:spacing w:line="253" w:lineRule="auto"/>
        <w:ind w:left="1374" w:right="755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8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b/>
          <w:spacing w:val="2"/>
        </w:rPr>
        <w:t>P</w:t>
      </w:r>
      <w:r w:rsidRPr="00E237DB">
        <w:rPr>
          <w:rFonts w:asciiTheme="majorHAnsi" w:hAnsiTheme="majorHAnsi"/>
          <w:b/>
          <w:spacing w:val="1"/>
        </w:rPr>
        <w:t>rese</w:t>
      </w:r>
      <w:r w:rsidRPr="00E237DB">
        <w:rPr>
          <w:rFonts w:asciiTheme="majorHAnsi" w:hAnsiTheme="majorHAnsi"/>
          <w:b/>
          <w:spacing w:val="2"/>
        </w:rPr>
        <w:t>n</w:t>
      </w:r>
      <w:r w:rsidRPr="00E237DB">
        <w:rPr>
          <w:rFonts w:asciiTheme="majorHAnsi" w:hAnsiTheme="majorHAnsi"/>
          <w:b/>
          <w:spacing w:val="1"/>
        </w:rPr>
        <w:t>te</w:t>
      </w:r>
      <w:r w:rsidRPr="00E237DB">
        <w:rPr>
          <w:rFonts w:asciiTheme="majorHAnsi" w:hAnsiTheme="majorHAnsi"/>
          <w:b/>
        </w:rPr>
        <w:t>r</w:t>
      </w:r>
      <w:r w:rsidRPr="00E237DB">
        <w:rPr>
          <w:rFonts w:asciiTheme="majorHAnsi" w:hAnsiTheme="majorHAnsi"/>
          <w:b/>
          <w:spacing w:val="26"/>
        </w:rPr>
        <w:t xml:space="preserve"> </w:t>
      </w:r>
      <w:r w:rsidRPr="00E237DB">
        <w:rPr>
          <w:rFonts w:asciiTheme="majorHAnsi" w:hAnsiTheme="majorHAnsi"/>
          <w:b/>
          <w:spacing w:val="2"/>
        </w:rPr>
        <w:t>an</w:t>
      </w:r>
      <w:r w:rsidRPr="00E237DB">
        <w:rPr>
          <w:rFonts w:asciiTheme="majorHAnsi" w:hAnsiTheme="majorHAnsi"/>
          <w:b/>
        </w:rPr>
        <w:t>d</w:t>
      </w:r>
      <w:r w:rsidRPr="00E237DB">
        <w:rPr>
          <w:rFonts w:asciiTheme="majorHAnsi" w:hAnsiTheme="majorHAnsi"/>
          <w:b/>
          <w:spacing w:val="12"/>
        </w:rPr>
        <w:t xml:space="preserve"> </w:t>
      </w:r>
      <w:r w:rsidRPr="00E237DB">
        <w:rPr>
          <w:rFonts w:asciiTheme="majorHAnsi" w:hAnsiTheme="majorHAnsi"/>
          <w:b/>
          <w:spacing w:val="2"/>
        </w:rPr>
        <w:t>Po</w:t>
      </w:r>
      <w:r w:rsidRPr="00E237DB">
        <w:rPr>
          <w:rFonts w:asciiTheme="majorHAnsi" w:hAnsiTheme="majorHAnsi"/>
          <w:b/>
          <w:spacing w:val="1"/>
        </w:rPr>
        <w:t>rtf</w:t>
      </w:r>
      <w:r w:rsidRPr="00E237DB">
        <w:rPr>
          <w:rFonts w:asciiTheme="majorHAnsi" w:hAnsiTheme="majorHAnsi"/>
          <w:b/>
          <w:spacing w:val="2"/>
        </w:rPr>
        <w:t>o</w:t>
      </w:r>
      <w:r w:rsidRPr="00E237DB">
        <w:rPr>
          <w:rFonts w:asciiTheme="majorHAnsi" w:hAnsiTheme="majorHAnsi"/>
          <w:b/>
          <w:spacing w:val="1"/>
        </w:rPr>
        <w:t>li</w:t>
      </w:r>
      <w:r w:rsidRPr="00E237DB">
        <w:rPr>
          <w:rFonts w:asciiTheme="majorHAnsi" w:hAnsiTheme="majorHAnsi"/>
          <w:b/>
        </w:rPr>
        <w:t>o</w:t>
      </w:r>
      <w:r w:rsidRPr="00E237DB">
        <w:rPr>
          <w:rFonts w:asciiTheme="majorHAnsi" w:hAnsiTheme="majorHAnsi"/>
          <w:b/>
          <w:spacing w:val="24"/>
        </w:rPr>
        <w:t xml:space="preserve"> </w:t>
      </w:r>
      <w:r w:rsidRPr="00E237DB">
        <w:rPr>
          <w:rFonts w:asciiTheme="majorHAnsi" w:hAnsiTheme="majorHAnsi"/>
          <w:b/>
          <w:spacing w:val="2"/>
        </w:rPr>
        <w:t>R</w:t>
      </w:r>
      <w:r w:rsidRPr="00E237DB">
        <w:rPr>
          <w:rFonts w:asciiTheme="majorHAnsi" w:hAnsiTheme="majorHAnsi"/>
          <w:b/>
          <w:spacing w:val="1"/>
        </w:rPr>
        <w:t>e</w:t>
      </w:r>
      <w:r w:rsidRPr="00E237DB">
        <w:rPr>
          <w:rFonts w:asciiTheme="majorHAnsi" w:hAnsiTheme="majorHAnsi"/>
          <w:b/>
          <w:spacing w:val="2"/>
        </w:rPr>
        <w:t>v</w:t>
      </w:r>
      <w:r w:rsidRPr="00E237DB">
        <w:rPr>
          <w:rFonts w:asciiTheme="majorHAnsi" w:hAnsiTheme="majorHAnsi"/>
          <w:b/>
          <w:spacing w:val="1"/>
        </w:rPr>
        <w:t>ie</w:t>
      </w:r>
      <w:r w:rsidRPr="00E237DB">
        <w:rPr>
          <w:rFonts w:asciiTheme="majorHAnsi" w:hAnsiTheme="majorHAnsi"/>
          <w:b/>
          <w:spacing w:val="2"/>
        </w:rPr>
        <w:t>w</w:t>
      </w:r>
      <w:r w:rsidRPr="00E237DB">
        <w:rPr>
          <w:rFonts w:asciiTheme="majorHAnsi" w:hAnsiTheme="majorHAnsi"/>
          <w:b/>
          <w:spacing w:val="1"/>
        </w:rPr>
        <w:t>er</w:t>
      </w:r>
      <w:r w:rsidRPr="00E237DB">
        <w:rPr>
          <w:rFonts w:asciiTheme="majorHAnsi" w:hAnsiTheme="majorHAnsi"/>
          <w:b/>
        </w:rPr>
        <w:t>:</w:t>
      </w:r>
      <w:r w:rsidRPr="00E237DB">
        <w:rPr>
          <w:rFonts w:asciiTheme="majorHAnsi" w:hAnsiTheme="majorHAnsi"/>
          <w:b/>
          <w:spacing w:val="28"/>
        </w:rPr>
        <w:t xml:space="preserve"> </w:t>
      </w:r>
      <w:r w:rsidRPr="00E237DB">
        <w:rPr>
          <w:rFonts w:asciiTheme="majorHAnsi" w:hAnsiTheme="majorHAnsi"/>
          <w:spacing w:val="2"/>
        </w:rPr>
        <w:t>Fo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</w:rPr>
        <w:t>3</w:t>
      </w:r>
      <w:r w:rsidRPr="00E237DB">
        <w:rPr>
          <w:rFonts w:asciiTheme="majorHAnsi" w:hAnsiTheme="majorHAnsi"/>
          <w:spacing w:val="5"/>
        </w:rPr>
        <w:t xml:space="preserve"> </w:t>
      </w:r>
      <w:r w:rsidRPr="00E237DB">
        <w:rPr>
          <w:rFonts w:asciiTheme="majorHAnsi" w:hAnsiTheme="majorHAnsi"/>
          <w:spacing w:val="2"/>
        </w:rPr>
        <w:t>Con</w:t>
      </w:r>
      <w:r w:rsidRPr="00E237DB">
        <w:rPr>
          <w:rFonts w:asciiTheme="majorHAnsi" w:hAnsiTheme="majorHAnsi"/>
          <w:spacing w:val="1"/>
        </w:rPr>
        <w:t>fere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0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1"/>
        </w:rPr>
        <w:t>6-</w:t>
      </w:r>
      <w:r w:rsidRPr="00E237DB">
        <w:rPr>
          <w:rFonts w:asciiTheme="majorHAnsi" w:hAnsiTheme="majorHAnsi"/>
          <w:spacing w:val="2"/>
        </w:rPr>
        <w:t>8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2008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Fo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Co</w:t>
      </w:r>
      <w:r w:rsidRPr="00E237DB">
        <w:rPr>
          <w:rFonts w:asciiTheme="majorHAnsi" w:hAnsiTheme="majorHAnsi"/>
          <w:spacing w:val="1"/>
          <w:w w:val="103"/>
        </w:rPr>
        <w:t>lli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s</w:t>
      </w:r>
      <w:r w:rsidRPr="00E237DB">
        <w:rPr>
          <w:rFonts w:asciiTheme="majorHAnsi" w:hAnsiTheme="majorHAnsi"/>
          <w:w w:val="103"/>
        </w:rPr>
        <w:t>,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Co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do: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elist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“</w:t>
      </w:r>
      <w:r w:rsidRPr="00E237DB">
        <w:rPr>
          <w:rFonts w:asciiTheme="majorHAnsi" w:hAnsiTheme="majorHAnsi"/>
          <w:spacing w:val="2"/>
        </w:rPr>
        <w:t>Land</w:t>
      </w:r>
      <w:r w:rsidRPr="00E237DB">
        <w:rPr>
          <w:rFonts w:asciiTheme="majorHAnsi" w:hAnsiTheme="majorHAnsi"/>
          <w:spacing w:val="1"/>
        </w:rPr>
        <w:t>sc</w:t>
      </w:r>
      <w:r w:rsidRPr="00E237DB">
        <w:rPr>
          <w:rFonts w:asciiTheme="majorHAnsi" w:hAnsiTheme="majorHAnsi"/>
          <w:spacing w:val="2"/>
        </w:rPr>
        <w:t>ap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30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aph</w:t>
      </w:r>
      <w:r w:rsidRPr="00E237DB">
        <w:rPr>
          <w:rFonts w:asciiTheme="majorHAnsi" w:hAnsiTheme="majorHAnsi"/>
          <w:spacing w:val="1"/>
        </w:rPr>
        <w:t>y</w:t>
      </w:r>
      <w:r w:rsidRPr="00E237DB">
        <w:rPr>
          <w:rFonts w:asciiTheme="majorHAnsi" w:hAnsiTheme="majorHAnsi"/>
        </w:rPr>
        <w:t>”</w:t>
      </w:r>
      <w:r w:rsidRPr="00E237DB">
        <w:rPr>
          <w:rFonts w:asciiTheme="majorHAnsi" w:hAnsiTheme="majorHAnsi"/>
          <w:spacing w:val="35"/>
        </w:rPr>
        <w:t xml:space="preserve"> 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  <w:spacing w:val="1"/>
        </w:rPr>
        <w:t>it</w:t>
      </w:r>
      <w:r w:rsidRPr="00E237DB">
        <w:rPr>
          <w:rFonts w:asciiTheme="majorHAnsi" w:hAnsiTheme="majorHAnsi"/>
        </w:rPr>
        <w:t>h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oh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x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ere</w:t>
      </w:r>
      <w:r w:rsidRPr="00E237DB">
        <w:rPr>
          <w:rFonts w:asciiTheme="majorHAnsi" w:hAnsiTheme="majorHAnsi"/>
        </w:rPr>
        <w:t>k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Lo</w:t>
      </w:r>
      <w:r w:rsidRPr="00E237DB">
        <w:rPr>
          <w:rFonts w:asciiTheme="majorHAnsi" w:hAnsiTheme="majorHAnsi"/>
          <w:spacing w:val="1"/>
          <w:w w:val="103"/>
        </w:rPr>
        <w:t>f</w:t>
      </w:r>
      <w:r w:rsidRPr="00E237DB">
        <w:rPr>
          <w:rFonts w:asciiTheme="majorHAnsi" w:hAnsiTheme="majorHAnsi"/>
          <w:spacing w:val="2"/>
          <w:w w:val="103"/>
        </w:rPr>
        <w:t>g</w:t>
      </w:r>
      <w:r w:rsidRPr="00E237DB">
        <w:rPr>
          <w:rFonts w:asciiTheme="majorHAnsi" w:hAnsiTheme="majorHAnsi"/>
          <w:spacing w:val="1"/>
          <w:w w:val="103"/>
        </w:rPr>
        <w:t>ree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w w:val="103"/>
        </w:rPr>
        <w:t>.</w:t>
      </w:r>
    </w:p>
    <w:p w14:paraId="25A605B8" w14:textId="77777777" w:rsidR="00825940" w:rsidRPr="00E237DB" w:rsidRDefault="00481433">
      <w:pPr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elist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1"/>
        </w:rPr>
        <w:t>“</w:t>
      </w:r>
      <w:r w:rsidRPr="00E237DB">
        <w:rPr>
          <w:rFonts w:asciiTheme="majorHAnsi" w:hAnsiTheme="majorHAnsi"/>
          <w:spacing w:val="2"/>
        </w:rPr>
        <w:t>Cha</w:t>
      </w:r>
      <w:r w:rsidRPr="00E237DB">
        <w:rPr>
          <w:rFonts w:asciiTheme="majorHAnsi" w:hAnsiTheme="majorHAnsi"/>
          <w:spacing w:val="1"/>
        </w:rPr>
        <w:t>lle</w:t>
      </w:r>
      <w:r w:rsidRPr="00E237DB">
        <w:rPr>
          <w:rFonts w:asciiTheme="majorHAnsi" w:hAnsiTheme="majorHAnsi"/>
          <w:spacing w:val="2"/>
        </w:rPr>
        <w:t>ng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1"/>
        </w:rPr>
        <w:t xml:space="preserve"> </w:t>
      </w:r>
      <w:r w:rsidRPr="00E237DB">
        <w:rPr>
          <w:rFonts w:asciiTheme="majorHAnsi" w:hAnsiTheme="majorHAnsi"/>
          <w:spacing w:val="2"/>
        </w:rPr>
        <w:t>Fa</w:t>
      </w:r>
      <w:r w:rsidRPr="00E237DB">
        <w:rPr>
          <w:rFonts w:asciiTheme="majorHAnsi" w:hAnsiTheme="majorHAnsi"/>
          <w:spacing w:val="1"/>
        </w:rPr>
        <w:t>ci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g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Em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g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aph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3"/>
        </w:rPr>
        <w:t>r</w:t>
      </w:r>
      <w:r w:rsidRPr="00E237DB">
        <w:rPr>
          <w:rFonts w:asciiTheme="majorHAnsi" w:hAnsiTheme="majorHAnsi"/>
          <w:spacing w:val="1"/>
        </w:rPr>
        <w:t>,</w:t>
      </w:r>
      <w:r w:rsidRPr="00E237DB">
        <w:rPr>
          <w:rFonts w:asciiTheme="majorHAnsi" w:hAnsiTheme="majorHAnsi"/>
        </w:rPr>
        <w:t>”</w:t>
      </w:r>
      <w:r w:rsidRPr="00E237DB">
        <w:rPr>
          <w:rFonts w:asciiTheme="majorHAnsi" w:hAnsiTheme="majorHAnsi"/>
          <w:spacing w:val="39"/>
        </w:rPr>
        <w:t xml:space="preserve"> 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  <w:spacing w:val="1"/>
        </w:rPr>
        <w:t>it</w:t>
      </w:r>
      <w:r w:rsidRPr="00E237DB">
        <w:rPr>
          <w:rFonts w:asciiTheme="majorHAnsi" w:hAnsiTheme="majorHAnsi"/>
        </w:rPr>
        <w:t>h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ar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Hu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b</w:t>
      </w:r>
      <w:r w:rsidRPr="00E237DB">
        <w:rPr>
          <w:rFonts w:asciiTheme="majorHAnsi" w:hAnsiTheme="majorHAnsi"/>
          <w:spacing w:val="1"/>
          <w:w w:val="103"/>
        </w:rPr>
        <w:t>ret</w:t>
      </w:r>
      <w:r w:rsidRPr="00E237DB">
        <w:rPr>
          <w:rFonts w:asciiTheme="majorHAnsi" w:hAnsiTheme="majorHAnsi"/>
          <w:spacing w:val="2"/>
          <w:w w:val="103"/>
        </w:rPr>
        <w:t>g</w:t>
      </w:r>
      <w:r w:rsidRPr="00E237DB">
        <w:rPr>
          <w:rFonts w:asciiTheme="majorHAnsi" w:hAnsiTheme="majorHAnsi"/>
          <w:spacing w:val="1"/>
          <w:w w:val="103"/>
        </w:rPr>
        <w:t>se</w:t>
      </w:r>
      <w:r w:rsidRPr="00E237DB">
        <w:rPr>
          <w:rFonts w:asciiTheme="majorHAnsi" w:hAnsiTheme="majorHAnsi"/>
          <w:w w:val="103"/>
        </w:rPr>
        <w:t>.</w:t>
      </w:r>
    </w:p>
    <w:p w14:paraId="6D362E9F" w14:textId="77777777" w:rsidR="00825940" w:rsidRPr="00E237DB" w:rsidRDefault="00825940">
      <w:pPr>
        <w:spacing w:before="11" w:line="280" w:lineRule="exact"/>
        <w:rPr>
          <w:rFonts w:asciiTheme="majorHAnsi" w:hAnsiTheme="majorHAnsi"/>
          <w:sz w:val="28"/>
          <w:szCs w:val="28"/>
        </w:rPr>
      </w:pPr>
    </w:p>
    <w:p w14:paraId="52A76E3D" w14:textId="77777777" w:rsidR="00825940" w:rsidRPr="00E237DB" w:rsidRDefault="00481433">
      <w:pPr>
        <w:ind w:left="114"/>
        <w:rPr>
          <w:rFonts w:asciiTheme="majorHAnsi" w:hAnsiTheme="majorHAnsi"/>
          <w:sz w:val="22"/>
          <w:szCs w:val="22"/>
        </w:rPr>
      </w:pPr>
      <w:r w:rsidRPr="00E237DB">
        <w:rPr>
          <w:rFonts w:asciiTheme="majorHAnsi" w:hAnsiTheme="majorHAnsi"/>
          <w:b/>
          <w:spacing w:val="2"/>
          <w:sz w:val="22"/>
          <w:szCs w:val="22"/>
        </w:rPr>
        <w:t>S</w:t>
      </w:r>
      <w:r w:rsidRPr="00E237DB">
        <w:rPr>
          <w:rFonts w:asciiTheme="majorHAnsi" w:hAnsiTheme="majorHAnsi"/>
          <w:b/>
          <w:spacing w:val="3"/>
          <w:sz w:val="22"/>
          <w:szCs w:val="22"/>
        </w:rPr>
        <w:t>ELECTE</w:t>
      </w:r>
      <w:r w:rsidRPr="00E237DB">
        <w:rPr>
          <w:rFonts w:asciiTheme="majorHAnsi" w:hAnsiTheme="majorHAnsi"/>
          <w:b/>
          <w:sz w:val="22"/>
          <w:szCs w:val="22"/>
        </w:rPr>
        <w:t xml:space="preserve">D </w:t>
      </w:r>
      <w:r w:rsidRPr="00E237DB">
        <w:rPr>
          <w:rFonts w:asciiTheme="majorHAnsi" w:hAnsiTheme="majorHAnsi"/>
          <w:b/>
          <w:spacing w:val="32"/>
          <w:sz w:val="22"/>
          <w:szCs w:val="22"/>
        </w:rPr>
        <w:t xml:space="preserve"> 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B</w:t>
      </w:r>
      <w:r w:rsidRPr="00E237DB">
        <w:rPr>
          <w:rFonts w:asciiTheme="majorHAnsi" w:hAnsiTheme="majorHAnsi"/>
          <w:b/>
          <w:spacing w:val="2"/>
          <w:w w:val="102"/>
          <w:sz w:val="22"/>
          <w:szCs w:val="22"/>
        </w:rPr>
        <w:t>I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BL</w:t>
      </w:r>
      <w:r w:rsidRPr="00E237DB">
        <w:rPr>
          <w:rFonts w:asciiTheme="majorHAnsi" w:hAnsiTheme="majorHAnsi"/>
          <w:b/>
          <w:spacing w:val="2"/>
          <w:w w:val="102"/>
          <w:sz w:val="22"/>
          <w:szCs w:val="22"/>
        </w:rPr>
        <w:t>I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OGRA</w:t>
      </w:r>
      <w:r w:rsidRPr="00E237DB">
        <w:rPr>
          <w:rFonts w:asciiTheme="majorHAnsi" w:hAnsiTheme="majorHAnsi"/>
          <w:b/>
          <w:spacing w:val="2"/>
          <w:w w:val="102"/>
          <w:sz w:val="22"/>
          <w:szCs w:val="22"/>
        </w:rPr>
        <w:t>P</w:t>
      </w:r>
      <w:r w:rsidRPr="00E237DB">
        <w:rPr>
          <w:rFonts w:asciiTheme="majorHAnsi" w:hAnsiTheme="majorHAnsi"/>
          <w:b/>
          <w:spacing w:val="3"/>
          <w:w w:val="102"/>
          <w:sz w:val="22"/>
          <w:szCs w:val="22"/>
        </w:rPr>
        <w:t>H</w:t>
      </w:r>
      <w:r w:rsidRPr="00E237DB">
        <w:rPr>
          <w:rFonts w:asciiTheme="majorHAnsi" w:hAnsiTheme="majorHAnsi"/>
          <w:b/>
          <w:w w:val="102"/>
          <w:sz w:val="22"/>
          <w:szCs w:val="22"/>
        </w:rPr>
        <w:t>Y</w:t>
      </w:r>
    </w:p>
    <w:p w14:paraId="7C3D0A53" w14:textId="77777777" w:rsidR="00825940" w:rsidRPr="00E237DB" w:rsidRDefault="00825940">
      <w:pPr>
        <w:spacing w:before="5" w:line="180" w:lineRule="exact"/>
        <w:rPr>
          <w:rFonts w:asciiTheme="majorHAnsi" w:hAnsiTheme="majorHAnsi"/>
          <w:sz w:val="19"/>
          <w:szCs w:val="19"/>
        </w:rPr>
      </w:pPr>
    </w:p>
    <w:p w14:paraId="4CC20F22" w14:textId="77777777" w:rsidR="00825940" w:rsidRPr="00E237DB" w:rsidRDefault="00481433">
      <w:pPr>
        <w:tabs>
          <w:tab w:val="left" w:pos="1360"/>
        </w:tabs>
        <w:spacing w:line="253" w:lineRule="auto"/>
        <w:ind w:left="1374" w:right="788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spacing w:val="1"/>
        </w:rPr>
        <w:t>“</w:t>
      </w:r>
      <w:r w:rsidRPr="00E237DB">
        <w:rPr>
          <w:rFonts w:asciiTheme="majorHAnsi" w:hAnsiTheme="majorHAnsi"/>
          <w:spacing w:val="2"/>
        </w:rPr>
        <w:t>Aw</w:t>
      </w:r>
      <w:r w:rsidRPr="00E237DB">
        <w:rPr>
          <w:rFonts w:asciiTheme="majorHAnsi" w:hAnsiTheme="majorHAnsi"/>
          <w:spacing w:val="1"/>
        </w:rPr>
        <w:t>ar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1"/>
        </w:rPr>
        <w:t>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Ex</w:t>
      </w:r>
      <w:r w:rsidRPr="00E237DB">
        <w:rPr>
          <w:rFonts w:asciiTheme="majorHAnsi" w:hAnsiTheme="majorHAnsi"/>
          <w:spacing w:val="1"/>
        </w:rPr>
        <w:t>celle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phy</w:t>
      </w:r>
      <w:r w:rsidRPr="00E237DB">
        <w:rPr>
          <w:rFonts w:asciiTheme="majorHAnsi" w:hAnsiTheme="majorHAnsi"/>
          <w:spacing w:val="1"/>
        </w:rPr>
        <w:t>.</w:t>
      </w:r>
      <w:r w:rsidRPr="00E237DB">
        <w:rPr>
          <w:rFonts w:asciiTheme="majorHAnsi" w:hAnsiTheme="majorHAnsi"/>
        </w:rPr>
        <w:t>”</w:t>
      </w:r>
      <w:r w:rsidRPr="00E237DB">
        <w:rPr>
          <w:rFonts w:asciiTheme="majorHAnsi" w:hAnsiTheme="majorHAnsi"/>
          <w:spacing w:val="36"/>
        </w:rPr>
        <w:t xml:space="preserve"> </w:t>
      </w:r>
      <w:r w:rsidRPr="00E237DB">
        <w:rPr>
          <w:rFonts w:asciiTheme="majorHAnsi" w:hAnsiTheme="majorHAnsi"/>
          <w:spacing w:val="2"/>
        </w:rPr>
        <w:t>Do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zi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34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  <w:spacing w:val="2"/>
        </w:rPr>
        <w:t>mb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v4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4</w:t>
      </w:r>
      <w:r w:rsidRPr="00E237DB">
        <w:rPr>
          <w:rFonts w:asciiTheme="majorHAnsi" w:hAnsiTheme="majorHAnsi"/>
          <w:spacing w:val="1"/>
        </w:rPr>
        <w:t>0-</w:t>
      </w:r>
      <w:r w:rsidRPr="00E237DB">
        <w:rPr>
          <w:rFonts w:asciiTheme="majorHAnsi" w:hAnsiTheme="majorHAnsi"/>
          <w:spacing w:val="2"/>
        </w:rPr>
        <w:t>43</w:t>
      </w:r>
      <w:r w:rsidRPr="00E237DB">
        <w:rPr>
          <w:rFonts w:asciiTheme="majorHAnsi" w:hAnsiTheme="majorHAnsi"/>
        </w:rPr>
        <w:t xml:space="preserve">. 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S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spacing w:val="2"/>
          <w:w w:val="103"/>
        </w:rPr>
        <w:t>v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w w:val="103"/>
        </w:rPr>
        <w:t>n</w:t>
      </w:r>
      <w:r w:rsidRPr="00E237DB">
        <w:rPr>
          <w:rFonts w:asciiTheme="majorHAnsi" w:hAnsiTheme="majorHAnsi"/>
          <w:spacing w:val="2"/>
        </w:rPr>
        <w:t xml:space="preserve"> 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or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odu</w:t>
      </w:r>
      <w:r w:rsidRPr="00E237DB">
        <w:rPr>
          <w:rFonts w:asciiTheme="majorHAnsi" w:hAnsiTheme="majorHAnsi"/>
          <w:spacing w:val="1"/>
        </w:rPr>
        <w:t>cti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4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P</w:t>
      </w:r>
      <w:r w:rsidRPr="00E237DB">
        <w:rPr>
          <w:rFonts w:asciiTheme="majorHAnsi" w:hAnsiTheme="majorHAnsi"/>
          <w:spacing w:val="1"/>
          <w:w w:val="103"/>
        </w:rPr>
        <w:t>ri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w w:val="103"/>
        </w:rPr>
        <w:t>.</w:t>
      </w:r>
    </w:p>
    <w:p w14:paraId="4BCB644B" w14:textId="77777777" w:rsidR="00825940" w:rsidRPr="00E237DB" w:rsidRDefault="00825940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54D35C06" w14:textId="77777777" w:rsidR="00825940" w:rsidRPr="00E237DB" w:rsidRDefault="00481433">
      <w:pPr>
        <w:tabs>
          <w:tab w:val="left" w:pos="1360"/>
        </w:tabs>
        <w:spacing w:line="253" w:lineRule="auto"/>
        <w:ind w:left="1374" w:right="651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spacing w:val="1"/>
        </w:rPr>
        <w:t>“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dd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.</w:t>
      </w:r>
      <w:r w:rsidRPr="00E237DB">
        <w:rPr>
          <w:rFonts w:asciiTheme="majorHAnsi" w:hAnsiTheme="majorHAnsi"/>
        </w:rPr>
        <w:t>”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rt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sce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2"/>
        </w:rPr>
        <w:t>aga</w:t>
      </w:r>
      <w:r w:rsidRPr="00E237DB">
        <w:rPr>
          <w:rFonts w:asciiTheme="majorHAnsi" w:hAnsiTheme="majorHAnsi"/>
          <w:spacing w:val="1"/>
        </w:rPr>
        <w:t>zi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Augu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v8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32</w:t>
      </w:r>
      <w:r w:rsidRPr="00E237DB">
        <w:rPr>
          <w:rFonts w:asciiTheme="majorHAnsi" w:hAnsiTheme="majorHAnsi"/>
          <w:spacing w:val="1"/>
        </w:rPr>
        <w:t>-</w:t>
      </w:r>
      <w:r w:rsidRPr="00E237DB">
        <w:rPr>
          <w:rFonts w:asciiTheme="majorHAnsi" w:hAnsiTheme="majorHAnsi"/>
          <w:spacing w:val="2"/>
        </w:rPr>
        <w:t>3</w:t>
      </w:r>
      <w:r w:rsidRPr="00E237DB">
        <w:rPr>
          <w:rFonts w:asciiTheme="majorHAnsi" w:hAnsiTheme="majorHAnsi"/>
        </w:rPr>
        <w:t>7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105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odu</w:t>
      </w:r>
      <w:r w:rsidRPr="00E237DB">
        <w:rPr>
          <w:rFonts w:asciiTheme="majorHAnsi" w:hAnsiTheme="majorHAnsi"/>
          <w:spacing w:val="1"/>
        </w:rPr>
        <w:t>cti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4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w w:val="103"/>
        </w:rPr>
        <w:t>f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2"/>
        </w:rPr>
        <w:t xml:space="preserve"> </w:t>
      </w:r>
      <w:hyperlink r:id="rId8">
        <w:r w:rsidRPr="00E237DB">
          <w:rPr>
            <w:rFonts w:asciiTheme="majorHAnsi" w:hAnsiTheme="majorHAnsi"/>
            <w:color w:val="800080"/>
            <w:spacing w:val="2"/>
            <w:w w:val="103"/>
          </w:rPr>
          <w:t>h</w:t>
        </w:r>
        <w:r w:rsidRPr="00E237DB">
          <w:rPr>
            <w:rFonts w:asciiTheme="majorHAnsi" w:hAnsiTheme="majorHAnsi"/>
            <w:color w:val="800080"/>
            <w:spacing w:val="1"/>
            <w:w w:val="103"/>
          </w:rPr>
          <w:t>tt</w:t>
        </w:r>
        <w:r w:rsidRPr="00E237DB">
          <w:rPr>
            <w:rFonts w:asciiTheme="majorHAnsi" w:hAnsiTheme="majorHAnsi"/>
            <w:color w:val="800080"/>
            <w:spacing w:val="2"/>
            <w:w w:val="103"/>
          </w:rPr>
          <w:t>p</w:t>
        </w:r>
        <w:r w:rsidRPr="00E237DB">
          <w:rPr>
            <w:rFonts w:asciiTheme="majorHAnsi" w:hAnsiTheme="majorHAnsi"/>
            <w:color w:val="800080"/>
            <w:spacing w:val="1"/>
            <w:w w:val="103"/>
          </w:rPr>
          <w:t>://</w:t>
        </w:r>
        <w:r w:rsidRPr="00E237DB">
          <w:rPr>
            <w:rFonts w:asciiTheme="majorHAnsi" w:hAnsiTheme="majorHAnsi"/>
            <w:color w:val="800080"/>
            <w:spacing w:val="2"/>
            <w:w w:val="103"/>
          </w:rPr>
          <w:t>www</w:t>
        </w:r>
        <w:r w:rsidRPr="00E237DB">
          <w:rPr>
            <w:rFonts w:asciiTheme="majorHAnsi" w:hAnsiTheme="majorHAnsi"/>
            <w:color w:val="800080"/>
            <w:spacing w:val="1"/>
            <w:w w:val="103"/>
          </w:rPr>
          <w:t>.artasce</w:t>
        </w:r>
        <w:r w:rsidRPr="00E237DB">
          <w:rPr>
            <w:rFonts w:asciiTheme="majorHAnsi" w:hAnsiTheme="majorHAnsi"/>
            <w:color w:val="800080"/>
            <w:spacing w:val="2"/>
            <w:w w:val="103"/>
          </w:rPr>
          <w:t>n</w:t>
        </w:r>
        <w:r w:rsidRPr="00E237DB">
          <w:rPr>
            <w:rFonts w:asciiTheme="majorHAnsi" w:hAnsiTheme="majorHAnsi"/>
            <w:color w:val="800080"/>
            <w:spacing w:val="1"/>
            <w:w w:val="103"/>
          </w:rPr>
          <w:t>t.c</w:t>
        </w:r>
        <w:r w:rsidRPr="00E237DB">
          <w:rPr>
            <w:rFonts w:asciiTheme="majorHAnsi" w:hAnsiTheme="majorHAnsi"/>
            <w:color w:val="800080"/>
            <w:spacing w:val="2"/>
            <w:w w:val="103"/>
          </w:rPr>
          <w:t>om</w:t>
        </w:r>
      </w:hyperlink>
    </w:p>
    <w:p w14:paraId="4B7E36A8" w14:textId="77777777" w:rsidR="00825940" w:rsidRPr="00E237DB" w:rsidRDefault="00825940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403BB20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4</w:t>
      </w:r>
      <w:r w:rsidRPr="00E237DB">
        <w:rPr>
          <w:rFonts w:asciiTheme="majorHAnsi" w:hAnsiTheme="majorHAnsi"/>
        </w:rPr>
        <w:t xml:space="preserve">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Huma</w:t>
      </w:r>
      <w:r w:rsidRPr="00E237DB">
        <w:rPr>
          <w:rFonts w:asciiTheme="majorHAnsi" w:hAnsiTheme="majorHAnsi"/>
          <w:spacing w:val="1"/>
        </w:rPr>
        <w:t>n-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ltere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38"/>
        </w:rPr>
        <w:t xml:space="preserve"> </w:t>
      </w:r>
      <w:r w:rsidRPr="00E237DB">
        <w:rPr>
          <w:rFonts w:asciiTheme="majorHAnsi" w:hAnsiTheme="majorHAnsi"/>
          <w:spacing w:val="2"/>
        </w:rPr>
        <w:t>Land</w:t>
      </w:r>
      <w:r w:rsidRPr="00E237DB">
        <w:rPr>
          <w:rFonts w:asciiTheme="majorHAnsi" w:hAnsiTheme="majorHAnsi"/>
          <w:spacing w:val="1"/>
        </w:rPr>
        <w:t>sc</w:t>
      </w:r>
      <w:r w:rsidRPr="00E237DB">
        <w:rPr>
          <w:rFonts w:asciiTheme="majorHAnsi" w:hAnsiTheme="majorHAnsi"/>
          <w:spacing w:val="2"/>
        </w:rPr>
        <w:t>ape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oP</w:t>
      </w:r>
      <w:r w:rsidRPr="00E237DB">
        <w:rPr>
          <w:rFonts w:asciiTheme="majorHAnsi" w:hAnsiTheme="majorHAnsi"/>
          <w:spacing w:val="1"/>
        </w:rPr>
        <w:t>lac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aller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Exh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iti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atal</w:t>
      </w:r>
      <w:r w:rsidRPr="00E237DB">
        <w:rPr>
          <w:rFonts w:asciiTheme="majorHAnsi" w:hAnsiTheme="majorHAnsi"/>
          <w:spacing w:val="2"/>
        </w:rPr>
        <w:t>ogu</w:t>
      </w:r>
      <w:r w:rsidRPr="00E237DB">
        <w:rPr>
          <w:rFonts w:asciiTheme="majorHAnsi" w:hAnsiTheme="majorHAnsi"/>
          <w:spacing w:val="3"/>
        </w:rPr>
        <w:t>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b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Book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2014</w:t>
      </w:r>
      <w:r w:rsidRPr="00E237DB">
        <w:rPr>
          <w:rFonts w:asciiTheme="majorHAnsi" w:hAnsiTheme="majorHAnsi"/>
          <w:w w:val="103"/>
        </w:rPr>
        <w:t>.</w:t>
      </w:r>
    </w:p>
    <w:p w14:paraId="5E2E8A46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odu</w:t>
      </w:r>
      <w:r w:rsidRPr="00E237DB">
        <w:rPr>
          <w:rFonts w:asciiTheme="majorHAnsi" w:hAnsiTheme="majorHAnsi"/>
          <w:spacing w:val="1"/>
        </w:rPr>
        <w:t>cti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34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pho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og</w:t>
      </w:r>
      <w:r w:rsidRPr="00E237DB">
        <w:rPr>
          <w:rFonts w:asciiTheme="majorHAnsi" w:hAnsiTheme="majorHAnsi"/>
          <w:spacing w:val="1"/>
          <w:w w:val="103"/>
        </w:rPr>
        <w:t>ra</w:t>
      </w:r>
      <w:r w:rsidRPr="00E237DB">
        <w:rPr>
          <w:rFonts w:asciiTheme="majorHAnsi" w:hAnsiTheme="majorHAnsi"/>
          <w:spacing w:val="2"/>
          <w:w w:val="103"/>
        </w:rPr>
        <w:t>ph</w:t>
      </w:r>
      <w:r w:rsidRPr="00E237DB">
        <w:rPr>
          <w:rFonts w:asciiTheme="majorHAnsi" w:hAnsiTheme="majorHAnsi"/>
          <w:w w:val="103"/>
        </w:rPr>
        <w:t>.</w:t>
      </w:r>
    </w:p>
    <w:p w14:paraId="3A7B7C7E" w14:textId="77777777" w:rsidR="00825940" w:rsidRPr="00E237DB" w:rsidRDefault="00825940">
      <w:pPr>
        <w:spacing w:line="160" w:lineRule="exact"/>
        <w:rPr>
          <w:rFonts w:asciiTheme="majorHAnsi" w:hAnsiTheme="majorHAnsi"/>
          <w:sz w:val="17"/>
          <w:szCs w:val="17"/>
        </w:rPr>
      </w:pPr>
    </w:p>
    <w:p w14:paraId="2E63B82E" w14:textId="77777777" w:rsidR="00825940" w:rsidRPr="00E237DB" w:rsidRDefault="00481433">
      <w:pPr>
        <w:tabs>
          <w:tab w:val="left" w:pos="1360"/>
        </w:tabs>
        <w:spacing w:line="253" w:lineRule="auto"/>
        <w:ind w:left="1374" w:right="150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essner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yra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“</w:t>
      </w:r>
      <w:r w:rsidRPr="00E237DB">
        <w:rPr>
          <w:rFonts w:asciiTheme="majorHAnsi" w:hAnsiTheme="majorHAnsi"/>
          <w:spacing w:val="1"/>
        </w:rPr>
        <w:t>Je</w:t>
      </w:r>
      <w:r w:rsidRPr="00E237DB">
        <w:rPr>
          <w:rFonts w:asciiTheme="majorHAnsi" w:hAnsiTheme="majorHAnsi"/>
          <w:spacing w:val="2"/>
        </w:rPr>
        <w:t>nn</w:t>
      </w:r>
      <w:r w:rsidRPr="00E237DB">
        <w:rPr>
          <w:rFonts w:asciiTheme="majorHAnsi" w:hAnsiTheme="majorHAnsi"/>
          <w:spacing w:val="1"/>
        </w:rPr>
        <w:t>if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ittl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  <w:spacing w:val="2"/>
        </w:rPr>
        <w:t>bo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5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an</w:t>
      </w:r>
      <w:r w:rsidRPr="00E237DB">
        <w:rPr>
          <w:rFonts w:asciiTheme="majorHAnsi" w:hAnsiTheme="majorHAnsi"/>
          <w:spacing w:val="1"/>
        </w:rPr>
        <w:t>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.</w:t>
      </w:r>
      <w:r w:rsidRPr="00E237DB">
        <w:rPr>
          <w:rFonts w:asciiTheme="majorHAnsi" w:hAnsiTheme="majorHAnsi"/>
        </w:rPr>
        <w:t>”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Squa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yli</w:t>
      </w:r>
      <w:r w:rsidRPr="00E237DB">
        <w:rPr>
          <w:rFonts w:asciiTheme="majorHAnsi" w:hAnsiTheme="majorHAnsi"/>
          <w:spacing w:val="2"/>
        </w:rPr>
        <w:t>nd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No</w:t>
      </w:r>
      <w:r w:rsidRPr="00E237DB">
        <w:rPr>
          <w:rFonts w:asciiTheme="majorHAnsi" w:hAnsiTheme="majorHAnsi"/>
          <w:spacing w:val="1"/>
          <w:w w:val="103"/>
        </w:rPr>
        <w:t>rt</w:t>
      </w:r>
      <w:r w:rsidRPr="00E237DB">
        <w:rPr>
          <w:rFonts w:asciiTheme="majorHAnsi" w:hAnsiTheme="majorHAnsi"/>
          <w:spacing w:val="2"/>
          <w:w w:val="103"/>
        </w:rPr>
        <w:t>h</w:t>
      </w:r>
      <w:r w:rsidRPr="00E237DB">
        <w:rPr>
          <w:rFonts w:asciiTheme="majorHAnsi" w:hAnsiTheme="majorHAnsi"/>
          <w:spacing w:val="1"/>
          <w:w w:val="103"/>
        </w:rPr>
        <w:t>er</w:t>
      </w:r>
      <w:r w:rsidRPr="00E237DB">
        <w:rPr>
          <w:rFonts w:asciiTheme="majorHAnsi" w:hAnsiTheme="majorHAnsi"/>
          <w:w w:val="103"/>
        </w:rPr>
        <w:t>n</w:t>
      </w:r>
      <w:r w:rsidRPr="00E237DB">
        <w:rPr>
          <w:rFonts w:asciiTheme="majorHAnsi" w:hAnsiTheme="majorHAnsi"/>
          <w:spacing w:val="2"/>
        </w:rPr>
        <w:t xml:space="preserve"> Ca</w:t>
      </w:r>
      <w:r w:rsidRPr="00E237DB">
        <w:rPr>
          <w:rFonts w:asciiTheme="majorHAnsi" w:hAnsiTheme="majorHAnsi"/>
          <w:spacing w:val="1"/>
        </w:rPr>
        <w:t>lif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Squ</w:t>
      </w:r>
      <w:r w:rsidRPr="00E237DB">
        <w:rPr>
          <w:rFonts w:asciiTheme="majorHAnsi" w:hAnsiTheme="majorHAnsi"/>
          <w:spacing w:val="1"/>
        </w:rPr>
        <w:t>ar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Cy</w:t>
      </w:r>
      <w:r w:rsidRPr="00E237DB">
        <w:rPr>
          <w:rFonts w:asciiTheme="majorHAnsi" w:hAnsiTheme="majorHAnsi"/>
          <w:spacing w:val="1"/>
        </w:rPr>
        <w:t>li</w:t>
      </w:r>
      <w:r w:rsidRPr="00E237DB">
        <w:rPr>
          <w:rFonts w:asciiTheme="majorHAnsi" w:hAnsiTheme="majorHAnsi"/>
          <w:spacing w:val="2"/>
        </w:rPr>
        <w:t>nd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n-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.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2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2010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Exh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iti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1"/>
          <w:w w:val="103"/>
        </w:rPr>
        <w:t>a</w:t>
      </w:r>
      <w:r w:rsidRPr="00E237DB">
        <w:rPr>
          <w:rFonts w:asciiTheme="majorHAnsi" w:hAnsiTheme="majorHAnsi"/>
          <w:w w:val="103"/>
        </w:rPr>
        <w:t>t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ta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odu</w:t>
      </w:r>
      <w:r w:rsidRPr="00E237DB">
        <w:rPr>
          <w:rFonts w:asciiTheme="majorHAnsi" w:hAnsiTheme="majorHAnsi"/>
          <w:spacing w:val="1"/>
        </w:rPr>
        <w:t>cti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4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ea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on</w:t>
      </w:r>
      <w:r w:rsidRPr="00E237DB">
        <w:rPr>
          <w:rFonts w:asciiTheme="majorHAnsi" w:hAnsiTheme="majorHAnsi"/>
          <w:spacing w:val="1"/>
          <w:w w:val="103"/>
        </w:rPr>
        <w:t>-li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w w:val="103"/>
        </w:rPr>
        <w:t>:</w:t>
      </w:r>
      <w:r w:rsidRPr="00E237DB">
        <w:rPr>
          <w:rFonts w:asciiTheme="majorHAnsi" w:hAnsiTheme="majorHAnsi"/>
          <w:spacing w:val="1"/>
        </w:rPr>
        <w:t xml:space="preserve"> </w:t>
      </w:r>
      <w:hyperlink r:id="rId9">
        <w:r w:rsidRPr="00E237DB">
          <w:rPr>
            <w:rFonts w:asciiTheme="majorHAnsi" w:hAnsiTheme="majorHAnsi"/>
            <w:spacing w:val="2"/>
            <w:w w:val="103"/>
          </w:rPr>
          <w:t>h</w:t>
        </w:r>
        <w:r w:rsidRPr="00E237DB">
          <w:rPr>
            <w:rFonts w:asciiTheme="majorHAnsi" w:hAnsiTheme="majorHAnsi"/>
            <w:spacing w:val="1"/>
            <w:w w:val="103"/>
          </w:rPr>
          <w:t>tt</w:t>
        </w:r>
        <w:r w:rsidRPr="00E237DB">
          <w:rPr>
            <w:rFonts w:asciiTheme="majorHAnsi" w:hAnsiTheme="majorHAnsi"/>
            <w:spacing w:val="2"/>
            <w:w w:val="103"/>
          </w:rPr>
          <w:t>p</w:t>
        </w:r>
        <w:r w:rsidRPr="00E237DB">
          <w:rPr>
            <w:rFonts w:asciiTheme="majorHAnsi" w:hAnsiTheme="majorHAnsi"/>
            <w:spacing w:val="1"/>
            <w:w w:val="103"/>
          </w:rPr>
          <w:t>://</w:t>
        </w:r>
        <w:r w:rsidRPr="00E237DB">
          <w:rPr>
            <w:rFonts w:asciiTheme="majorHAnsi" w:hAnsiTheme="majorHAnsi"/>
            <w:spacing w:val="2"/>
            <w:w w:val="103"/>
          </w:rPr>
          <w:t>www</w:t>
        </w:r>
        <w:r w:rsidRPr="00E237DB">
          <w:rPr>
            <w:rFonts w:asciiTheme="majorHAnsi" w:hAnsiTheme="majorHAnsi"/>
            <w:spacing w:val="1"/>
            <w:w w:val="103"/>
          </w:rPr>
          <w:t>.s</w:t>
        </w:r>
        <w:r w:rsidRPr="00E237DB">
          <w:rPr>
            <w:rFonts w:asciiTheme="majorHAnsi" w:hAnsiTheme="majorHAnsi"/>
            <w:spacing w:val="2"/>
            <w:w w:val="103"/>
          </w:rPr>
          <w:t>qua</w:t>
        </w:r>
        <w:r w:rsidRPr="00E237DB">
          <w:rPr>
            <w:rFonts w:asciiTheme="majorHAnsi" w:hAnsiTheme="majorHAnsi"/>
            <w:spacing w:val="1"/>
            <w:w w:val="103"/>
          </w:rPr>
          <w:t>recyli</w:t>
        </w:r>
        <w:r w:rsidRPr="00E237DB">
          <w:rPr>
            <w:rFonts w:asciiTheme="majorHAnsi" w:hAnsiTheme="majorHAnsi"/>
            <w:spacing w:val="2"/>
            <w:w w:val="103"/>
          </w:rPr>
          <w:t>nd</w:t>
        </w:r>
        <w:r w:rsidRPr="00E237DB">
          <w:rPr>
            <w:rFonts w:asciiTheme="majorHAnsi" w:hAnsiTheme="majorHAnsi"/>
            <w:spacing w:val="1"/>
            <w:w w:val="103"/>
          </w:rPr>
          <w:t>er.c</w:t>
        </w:r>
        <w:r w:rsidRPr="00E237DB">
          <w:rPr>
            <w:rFonts w:asciiTheme="majorHAnsi" w:hAnsiTheme="majorHAnsi"/>
            <w:spacing w:val="2"/>
            <w:w w:val="103"/>
          </w:rPr>
          <w:t>om</w:t>
        </w:r>
        <w:r w:rsidRPr="00E237DB">
          <w:rPr>
            <w:rFonts w:asciiTheme="majorHAnsi" w:hAnsiTheme="majorHAnsi"/>
            <w:spacing w:val="1"/>
            <w:w w:val="103"/>
          </w:rPr>
          <w:t>/</w:t>
        </w:r>
        <w:r w:rsidRPr="00E237DB">
          <w:rPr>
            <w:rFonts w:asciiTheme="majorHAnsi" w:hAnsiTheme="majorHAnsi"/>
            <w:spacing w:val="2"/>
            <w:w w:val="103"/>
          </w:rPr>
          <w:t>2010</w:t>
        </w:r>
        <w:r w:rsidRPr="00E237DB">
          <w:rPr>
            <w:rFonts w:asciiTheme="majorHAnsi" w:hAnsiTheme="majorHAnsi"/>
            <w:spacing w:val="1"/>
            <w:w w:val="103"/>
          </w:rPr>
          <w:t>/</w:t>
        </w:r>
        <w:r w:rsidRPr="00E237DB">
          <w:rPr>
            <w:rFonts w:asciiTheme="majorHAnsi" w:hAnsiTheme="majorHAnsi"/>
            <w:spacing w:val="2"/>
            <w:w w:val="103"/>
          </w:rPr>
          <w:t>07</w:t>
        </w:r>
        <w:r w:rsidRPr="00E237DB">
          <w:rPr>
            <w:rFonts w:asciiTheme="majorHAnsi" w:hAnsiTheme="majorHAnsi"/>
            <w:spacing w:val="1"/>
            <w:w w:val="103"/>
          </w:rPr>
          <w:t>/je</w:t>
        </w:r>
        <w:r w:rsidRPr="00E237DB">
          <w:rPr>
            <w:rFonts w:asciiTheme="majorHAnsi" w:hAnsiTheme="majorHAnsi"/>
            <w:spacing w:val="2"/>
            <w:w w:val="103"/>
          </w:rPr>
          <w:t>nn</w:t>
        </w:r>
        <w:r w:rsidRPr="00E237DB">
          <w:rPr>
            <w:rFonts w:asciiTheme="majorHAnsi" w:hAnsiTheme="majorHAnsi"/>
            <w:spacing w:val="1"/>
            <w:w w:val="103"/>
          </w:rPr>
          <w:t>ife</w:t>
        </w:r>
        <w:r w:rsidRPr="00E237DB">
          <w:rPr>
            <w:rFonts w:asciiTheme="majorHAnsi" w:hAnsiTheme="majorHAnsi"/>
            <w:spacing w:val="2"/>
            <w:w w:val="103"/>
          </w:rPr>
          <w:t>r</w:t>
        </w:r>
        <w:r w:rsidRPr="00E237DB">
          <w:rPr>
            <w:rFonts w:asciiTheme="majorHAnsi" w:hAnsiTheme="majorHAnsi"/>
            <w:spacing w:val="1"/>
            <w:w w:val="103"/>
          </w:rPr>
          <w:t>-littl</w:t>
        </w:r>
        <w:r w:rsidRPr="00E237DB">
          <w:rPr>
            <w:rFonts w:asciiTheme="majorHAnsi" w:hAnsiTheme="majorHAnsi"/>
            <w:spacing w:val="2"/>
            <w:w w:val="103"/>
          </w:rPr>
          <w:t>e</w:t>
        </w:r>
        <w:r w:rsidRPr="00E237DB">
          <w:rPr>
            <w:rFonts w:asciiTheme="majorHAnsi" w:hAnsiTheme="majorHAnsi"/>
            <w:w w:val="103"/>
          </w:rPr>
          <w:t>-</w:t>
        </w:r>
      </w:hyperlink>
      <w:r w:rsidRPr="00E237DB">
        <w:rPr>
          <w:rFonts w:asciiTheme="majorHAnsi" w:hAnsiTheme="majorHAnsi"/>
          <w:w w:val="103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m</w:t>
      </w:r>
      <w:r w:rsidRPr="00E237DB">
        <w:rPr>
          <w:rFonts w:asciiTheme="majorHAnsi" w:hAnsiTheme="majorHAnsi"/>
          <w:spacing w:val="1"/>
          <w:w w:val="103"/>
        </w:rPr>
        <w:t>ik</w:t>
      </w:r>
      <w:r w:rsidRPr="00E237DB">
        <w:rPr>
          <w:rFonts w:asciiTheme="majorHAnsi" w:hAnsiTheme="majorHAnsi"/>
          <w:spacing w:val="2"/>
          <w:w w:val="103"/>
        </w:rPr>
        <w:t>e</w:t>
      </w:r>
      <w:r w:rsidRPr="00E237DB">
        <w:rPr>
          <w:rFonts w:asciiTheme="majorHAnsi" w:hAnsiTheme="majorHAnsi"/>
          <w:spacing w:val="1"/>
          <w:w w:val="103"/>
        </w:rPr>
        <w:t>-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spacing w:val="1"/>
          <w:w w:val="103"/>
        </w:rPr>
        <w:t>s</w:t>
      </w:r>
      <w:r w:rsidRPr="00E237DB">
        <w:rPr>
          <w:rFonts w:asciiTheme="majorHAnsi" w:hAnsiTheme="majorHAnsi"/>
          <w:spacing w:val="2"/>
          <w:w w:val="103"/>
        </w:rPr>
        <w:t>bo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spacing w:val="2"/>
          <w:w w:val="103"/>
        </w:rPr>
        <w:t>ne</w:t>
      </w:r>
      <w:r w:rsidRPr="00E237DB">
        <w:rPr>
          <w:rFonts w:asciiTheme="majorHAnsi" w:hAnsiTheme="majorHAnsi"/>
          <w:spacing w:val="1"/>
          <w:w w:val="103"/>
        </w:rPr>
        <w:t>-t</w:t>
      </w:r>
      <w:r w:rsidRPr="00E237DB">
        <w:rPr>
          <w:rFonts w:asciiTheme="majorHAnsi" w:hAnsiTheme="majorHAnsi"/>
          <w:spacing w:val="2"/>
          <w:w w:val="103"/>
        </w:rPr>
        <w:t>homa</w:t>
      </w:r>
      <w:r w:rsidRPr="00E237DB">
        <w:rPr>
          <w:rFonts w:asciiTheme="majorHAnsi" w:hAnsiTheme="majorHAnsi"/>
          <w:spacing w:val="1"/>
          <w:w w:val="103"/>
        </w:rPr>
        <w:t>s-</w:t>
      </w:r>
      <w:r w:rsidRPr="00E237DB">
        <w:rPr>
          <w:rFonts w:asciiTheme="majorHAnsi" w:hAnsiTheme="majorHAnsi"/>
          <w:spacing w:val="2"/>
          <w:w w:val="103"/>
        </w:rPr>
        <w:t>w</w:t>
      </w:r>
      <w:r w:rsidRPr="00E237DB">
        <w:rPr>
          <w:rFonts w:asciiTheme="majorHAnsi" w:hAnsiTheme="majorHAnsi"/>
          <w:spacing w:val="1"/>
          <w:w w:val="103"/>
        </w:rPr>
        <w:t>elt</w:t>
      </w:r>
      <w:r w:rsidRPr="00E237DB">
        <w:rPr>
          <w:rFonts w:asciiTheme="majorHAnsi" w:hAnsiTheme="majorHAnsi"/>
          <w:spacing w:val="2"/>
          <w:w w:val="103"/>
        </w:rPr>
        <w:t>on</w:t>
      </w:r>
      <w:r w:rsidRPr="00E237DB">
        <w:rPr>
          <w:rFonts w:asciiTheme="majorHAnsi" w:hAnsiTheme="majorHAnsi"/>
          <w:spacing w:val="1"/>
          <w:w w:val="103"/>
        </w:rPr>
        <w:t>-st</w:t>
      </w:r>
      <w:r w:rsidRPr="00E237DB">
        <w:rPr>
          <w:rFonts w:asciiTheme="majorHAnsi" w:hAnsiTheme="majorHAnsi"/>
          <w:spacing w:val="2"/>
          <w:w w:val="103"/>
        </w:rPr>
        <w:t>an</w:t>
      </w:r>
      <w:r w:rsidRPr="00E237DB">
        <w:rPr>
          <w:rFonts w:asciiTheme="majorHAnsi" w:hAnsiTheme="majorHAnsi"/>
          <w:spacing w:val="1"/>
          <w:w w:val="103"/>
        </w:rPr>
        <w:t>f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spacing w:val="1"/>
          <w:w w:val="103"/>
        </w:rPr>
        <w:t>rd-</w:t>
      </w:r>
      <w:r w:rsidRPr="00E237DB">
        <w:rPr>
          <w:rFonts w:asciiTheme="majorHAnsi" w:hAnsiTheme="majorHAnsi"/>
          <w:spacing w:val="2"/>
          <w:w w:val="103"/>
        </w:rPr>
        <w:t>a</w:t>
      </w:r>
      <w:r w:rsidRPr="00E237DB">
        <w:rPr>
          <w:rFonts w:asciiTheme="majorHAnsi" w:hAnsiTheme="majorHAnsi"/>
          <w:spacing w:val="1"/>
          <w:w w:val="103"/>
        </w:rPr>
        <w:t>rt-</w:t>
      </w:r>
      <w:r w:rsidRPr="00E237DB">
        <w:rPr>
          <w:rFonts w:asciiTheme="majorHAnsi" w:hAnsiTheme="majorHAnsi"/>
          <w:spacing w:val="2"/>
          <w:w w:val="103"/>
        </w:rPr>
        <w:t>ga</w:t>
      </w:r>
      <w:r w:rsidRPr="00E237DB">
        <w:rPr>
          <w:rFonts w:asciiTheme="majorHAnsi" w:hAnsiTheme="majorHAnsi"/>
          <w:spacing w:val="1"/>
          <w:w w:val="103"/>
        </w:rPr>
        <w:t>llery</w:t>
      </w:r>
      <w:r w:rsidRPr="00E237DB">
        <w:rPr>
          <w:rFonts w:asciiTheme="majorHAnsi" w:hAnsiTheme="majorHAnsi"/>
          <w:w w:val="103"/>
        </w:rPr>
        <w:t>/</w:t>
      </w:r>
    </w:p>
    <w:p w14:paraId="429D7E59" w14:textId="77777777" w:rsidR="00825940" w:rsidRPr="00E237DB" w:rsidRDefault="00825940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2F04FAAB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201</w:t>
      </w:r>
      <w:r w:rsidRPr="00E237DB">
        <w:rPr>
          <w:rFonts w:asciiTheme="majorHAnsi" w:hAnsiTheme="majorHAnsi"/>
        </w:rPr>
        <w:t xml:space="preserve">0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1"/>
        </w:rPr>
        <w:t>“</w:t>
      </w:r>
      <w:r w:rsidRPr="00E237DB">
        <w:rPr>
          <w:rFonts w:asciiTheme="majorHAnsi" w:hAnsiTheme="majorHAnsi"/>
          <w:spacing w:val="2"/>
        </w:rPr>
        <w:t>Ex</w:t>
      </w:r>
      <w:r w:rsidRPr="00E237DB">
        <w:rPr>
          <w:rFonts w:asciiTheme="majorHAnsi" w:hAnsiTheme="majorHAnsi"/>
          <w:spacing w:val="1"/>
        </w:rPr>
        <w:t>ca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ati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g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Und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ound</w:t>
      </w:r>
      <w:r w:rsidRPr="00E237DB">
        <w:rPr>
          <w:rFonts w:asciiTheme="majorHAnsi" w:hAnsiTheme="majorHAnsi"/>
          <w:spacing w:val="1"/>
        </w:rPr>
        <w:t>.</w:t>
      </w:r>
      <w:r w:rsidRPr="00E237DB">
        <w:rPr>
          <w:rFonts w:asciiTheme="majorHAnsi" w:hAnsiTheme="majorHAnsi"/>
        </w:rPr>
        <w:t>”</w:t>
      </w:r>
      <w:r w:rsidRPr="00E237DB">
        <w:rPr>
          <w:rFonts w:asciiTheme="majorHAnsi" w:hAnsiTheme="majorHAnsi"/>
          <w:spacing w:val="37"/>
        </w:rPr>
        <w:t xml:space="preserve"> </w:t>
      </w:r>
      <w:r w:rsidRPr="00E237DB">
        <w:rPr>
          <w:rFonts w:asciiTheme="majorHAnsi" w:hAnsiTheme="majorHAnsi"/>
          <w:spacing w:val="2"/>
        </w:rPr>
        <w:t>Pa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lt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1"/>
        </w:rPr>
        <w:t>eekl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2"/>
        </w:rPr>
        <w:t>1</w:t>
      </w:r>
      <w:r w:rsidRPr="00E237DB">
        <w:rPr>
          <w:rFonts w:asciiTheme="majorHAnsi" w:hAnsiTheme="majorHAnsi"/>
        </w:rPr>
        <w:t>6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1"/>
        </w:rPr>
        <w:t>J</w:t>
      </w:r>
      <w:r w:rsidRPr="00E237DB">
        <w:rPr>
          <w:rFonts w:asciiTheme="majorHAnsi" w:hAnsiTheme="majorHAnsi"/>
          <w:spacing w:val="2"/>
        </w:rPr>
        <w:t>u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</w:rPr>
        <w:t>2010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30.</w:t>
      </w:r>
    </w:p>
    <w:p w14:paraId="6D113FE5" w14:textId="77777777" w:rsidR="00825940" w:rsidRPr="00E237DB" w:rsidRDefault="00481433">
      <w:pPr>
        <w:spacing w:before="12" w:line="253" w:lineRule="auto"/>
        <w:ind w:left="1374" w:right="329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Exh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iti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5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ta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odu</w:t>
      </w:r>
      <w:r w:rsidRPr="00E237DB">
        <w:rPr>
          <w:rFonts w:asciiTheme="majorHAnsi" w:hAnsiTheme="majorHAnsi"/>
          <w:spacing w:val="1"/>
        </w:rPr>
        <w:t>cti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30"/>
        </w:rPr>
        <w:t xml:space="preserve"> </w:t>
      </w: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ea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1"/>
          <w:w w:val="103"/>
        </w:rPr>
        <w:t>re</w:t>
      </w:r>
      <w:r w:rsidRPr="00E237DB">
        <w:rPr>
          <w:rFonts w:asciiTheme="majorHAnsi" w:hAnsiTheme="majorHAnsi"/>
          <w:spacing w:val="2"/>
          <w:w w:val="103"/>
        </w:rPr>
        <w:t>v</w:t>
      </w:r>
      <w:r w:rsidRPr="00E237DB">
        <w:rPr>
          <w:rFonts w:asciiTheme="majorHAnsi" w:hAnsiTheme="majorHAnsi"/>
          <w:spacing w:val="1"/>
          <w:w w:val="103"/>
        </w:rPr>
        <w:t>ie</w:t>
      </w:r>
      <w:r w:rsidRPr="00E237DB">
        <w:rPr>
          <w:rFonts w:asciiTheme="majorHAnsi" w:hAnsiTheme="majorHAnsi"/>
          <w:w w:val="103"/>
        </w:rPr>
        <w:t>w</w:t>
      </w:r>
      <w:r w:rsidRPr="00E237DB">
        <w:rPr>
          <w:rFonts w:asciiTheme="majorHAnsi" w:hAnsiTheme="majorHAnsi"/>
          <w:spacing w:val="2"/>
        </w:rPr>
        <w:t xml:space="preserve"> o</w:t>
      </w:r>
      <w:r w:rsidRPr="00E237DB">
        <w:rPr>
          <w:rFonts w:asciiTheme="majorHAnsi" w:hAnsiTheme="majorHAnsi"/>
          <w:spacing w:val="3"/>
        </w:rPr>
        <w:t>n</w:t>
      </w:r>
      <w:r w:rsidRPr="00E237DB">
        <w:rPr>
          <w:rFonts w:asciiTheme="majorHAnsi" w:hAnsiTheme="majorHAnsi"/>
        </w:rPr>
        <w:t>-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1"/>
        </w:rPr>
        <w:t>li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12"/>
        </w:rPr>
        <w:t xml:space="preserve"> </w:t>
      </w:r>
      <w:hyperlink r:id="rId10">
        <w:r w:rsidRPr="00E237DB">
          <w:rPr>
            <w:rFonts w:asciiTheme="majorHAnsi" w:hAnsiTheme="majorHAnsi"/>
            <w:spacing w:val="2"/>
            <w:w w:val="103"/>
          </w:rPr>
          <w:t>h</w:t>
        </w:r>
        <w:r w:rsidRPr="00E237DB">
          <w:rPr>
            <w:rFonts w:asciiTheme="majorHAnsi" w:hAnsiTheme="majorHAnsi"/>
            <w:spacing w:val="1"/>
            <w:w w:val="103"/>
          </w:rPr>
          <w:t>tt</w:t>
        </w:r>
        <w:r w:rsidRPr="00E237DB">
          <w:rPr>
            <w:rFonts w:asciiTheme="majorHAnsi" w:hAnsiTheme="majorHAnsi"/>
            <w:spacing w:val="2"/>
            <w:w w:val="103"/>
          </w:rPr>
          <w:t>p</w:t>
        </w:r>
        <w:r w:rsidRPr="00E237DB">
          <w:rPr>
            <w:rFonts w:asciiTheme="majorHAnsi" w:hAnsiTheme="majorHAnsi"/>
            <w:spacing w:val="1"/>
            <w:w w:val="103"/>
          </w:rPr>
          <w:t>://</w:t>
        </w:r>
        <w:r w:rsidRPr="00E237DB">
          <w:rPr>
            <w:rFonts w:asciiTheme="majorHAnsi" w:hAnsiTheme="majorHAnsi"/>
            <w:spacing w:val="2"/>
            <w:w w:val="103"/>
          </w:rPr>
          <w:t>www</w:t>
        </w:r>
        <w:r w:rsidRPr="00E237DB">
          <w:rPr>
            <w:rFonts w:asciiTheme="majorHAnsi" w:hAnsiTheme="majorHAnsi"/>
            <w:spacing w:val="1"/>
            <w:w w:val="103"/>
          </w:rPr>
          <w:t>.</w:t>
        </w:r>
        <w:r w:rsidRPr="00E237DB">
          <w:rPr>
            <w:rFonts w:asciiTheme="majorHAnsi" w:hAnsiTheme="majorHAnsi"/>
            <w:spacing w:val="2"/>
            <w:w w:val="103"/>
          </w:rPr>
          <w:t>pa</w:t>
        </w:r>
        <w:r w:rsidRPr="00E237DB">
          <w:rPr>
            <w:rFonts w:asciiTheme="majorHAnsi" w:hAnsiTheme="majorHAnsi"/>
            <w:spacing w:val="1"/>
            <w:w w:val="103"/>
          </w:rPr>
          <w:t>l</w:t>
        </w:r>
        <w:r w:rsidRPr="00E237DB">
          <w:rPr>
            <w:rFonts w:asciiTheme="majorHAnsi" w:hAnsiTheme="majorHAnsi"/>
            <w:spacing w:val="2"/>
            <w:w w:val="103"/>
          </w:rPr>
          <w:t>oa</w:t>
        </w:r>
        <w:r w:rsidRPr="00E237DB">
          <w:rPr>
            <w:rFonts w:asciiTheme="majorHAnsi" w:hAnsiTheme="majorHAnsi"/>
            <w:spacing w:val="1"/>
            <w:w w:val="103"/>
          </w:rPr>
          <w:t>lt</w:t>
        </w:r>
        <w:r w:rsidRPr="00E237DB">
          <w:rPr>
            <w:rFonts w:asciiTheme="majorHAnsi" w:hAnsiTheme="majorHAnsi"/>
            <w:spacing w:val="2"/>
            <w:w w:val="103"/>
          </w:rPr>
          <w:t>oon</w:t>
        </w:r>
        <w:r w:rsidRPr="00E237DB">
          <w:rPr>
            <w:rFonts w:asciiTheme="majorHAnsi" w:hAnsiTheme="majorHAnsi"/>
            <w:spacing w:val="1"/>
            <w:w w:val="103"/>
          </w:rPr>
          <w:t>li</w:t>
        </w:r>
        <w:r w:rsidRPr="00E237DB">
          <w:rPr>
            <w:rFonts w:asciiTheme="majorHAnsi" w:hAnsiTheme="majorHAnsi"/>
            <w:spacing w:val="2"/>
            <w:w w:val="103"/>
          </w:rPr>
          <w:t>n</w:t>
        </w:r>
        <w:r w:rsidRPr="00E237DB">
          <w:rPr>
            <w:rFonts w:asciiTheme="majorHAnsi" w:hAnsiTheme="majorHAnsi"/>
            <w:spacing w:val="1"/>
            <w:w w:val="103"/>
          </w:rPr>
          <w:t>e.c</w:t>
        </w:r>
        <w:r w:rsidRPr="00E237DB">
          <w:rPr>
            <w:rFonts w:asciiTheme="majorHAnsi" w:hAnsiTheme="majorHAnsi"/>
            <w:spacing w:val="2"/>
            <w:w w:val="103"/>
          </w:rPr>
          <w:t>om</w:t>
        </w:r>
        <w:r w:rsidRPr="00E237DB">
          <w:rPr>
            <w:rFonts w:asciiTheme="majorHAnsi" w:hAnsiTheme="majorHAnsi"/>
            <w:spacing w:val="1"/>
            <w:w w:val="103"/>
          </w:rPr>
          <w:t>/</w:t>
        </w:r>
        <w:r w:rsidRPr="00E237DB">
          <w:rPr>
            <w:rFonts w:asciiTheme="majorHAnsi" w:hAnsiTheme="majorHAnsi"/>
            <w:spacing w:val="2"/>
            <w:w w:val="103"/>
          </w:rPr>
          <w:t>w</w:t>
        </w:r>
        <w:r w:rsidRPr="00E237DB">
          <w:rPr>
            <w:rFonts w:asciiTheme="majorHAnsi" w:hAnsiTheme="majorHAnsi"/>
            <w:spacing w:val="1"/>
            <w:w w:val="103"/>
          </w:rPr>
          <w:t>eekly/st</w:t>
        </w:r>
        <w:r w:rsidRPr="00E237DB">
          <w:rPr>
            <w:rFonts w:asciiTheme="majorHAnsi" w:hAnsiTheme="majorHAnsi"/>
            <w:spacing w:val="2"/>
            <w:w w:val="103"/>
          </w:rPr>
          <w:t>o</w:t>
        </w:r>
        <w:r w:rsidRPr="00E237DB">
          <w:rPr>
            <w:rFonts w:asciiTheme="majorHAnsi" w:hAnsiTheme="majorHAnsi"/>
            <w:spacing w:val="1"/>
            <w:w w:val="103"/>
          </w:rPr>
          <w:t>ry.</w:t>
        </w:r>
        <w:r w:rsidRPr="00E237DB">
          <w:rPr>
            <w:rFonts w:asciiTheme="majorHAnsi" w:hAnsiTheme="majorHAnsi"/>
            <w:spacing w:val="2"/>
            <w:w w:val="103"/>
          </w:rPr>
          <w:t>php?</w:t>
        </w:r>
      </w:hyperlink>
      <w:r w:rsidRPr="00E237DB">
        <w:rPr>
          <w:rFonts w:asciiTheme="majorHAnsi" w:hAnsiTheme="majorHAnsi"/>
          <w:spacing w:val="1"/>
          <w:w w:val="103"/>
        </w:rPr>
        <w:t>st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spacing w:val="1"/>
          <w:w w:val="103"/>
        </w:rPr>
        <w:t>ry</w:t>
      </w:r>
      <w:r w:rsidRPr="00E237DB">
        <w:rPr>
          <w:rFonts w:asciiTheme="majorHAnsi" w:hAnsiTheme="majorHAnsi"/>
          <w:spacing w:val="2"/>
          <w:w w:val="103"/>
        </w:rPr>
        <w:t>_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d=13269</w:t>
      </w:r>
    </w:p>
    <w:p w14:paraId="49CD22DC" w14:textId="77777777" w:rsidR="00825940" w:rsidRPr="00E237DB" w:rsidRDefault="00825940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5DBF36B3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9</w:t>
      </w:r>
      <w:r w:rsidRPr="00E237DB">
        <w:rPr>
          <w:rFonts w:asciiTheme="majorHAnsi" w:hAnsiTheme="majorHAnsi"/>
        </w:rPr>
        <w:t xml:space="preserve">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ittle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1"/>
        </w:rPr>
        <w:t>Je</w:t>
      </w:r>
      <w:r w:rsidRPr="00E237DB">
        <w:rPr>
          <w:rFonts w:asciiTheme="majorHAnsi" w:hAnsiTheme="majorHAnsi"/>
          <w:spacing w:val="2"/>
        </w:rPr>
        <w:t>nn</w:t>
      </w:r>
      <w:r w:rsidRPr="00E237DB">
        <w:rPr>
          <w:rFonts w:asciiTheme="majorHAnsi" w:hAnsiTheme="majorHAnsi"/>
          <w:spacing w:val="1"/>
        </w:rPr>
        <w:t>ifer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“</w:t>
      </w:r>
      <w:r w:rsidRPr="00E237DB">
        <w:rPr>
          <w:rFonts w:asciiTheme="majorHAnsi" w:hAnsiTheme="majorHAnsi"/>
          <w:spacing w:val="1"/>
        </w:rPr>
        <w:t>Je</w:t>
      </w:r>
      <w:r w:rsidRPr="00E237DB">
        <w:rPr>
          <w:rFonts w:asciiTheme="majorHAnsi" w:hAnsiTheme="majorHAnsi"/>
          <w:spacing w:val="2"/>
        </w:rPr>
        <w:t>nn</w:t>
      </w:r>
      <w:r w:rsidRPr="00E237DB">
        <w:rPr>
          <w:rFonts w:asciiTheme="majorHAnsi" w:hAnsiTheme="majorHAnsi"/>
          <w:spacing w:val="1"/>
        </w:rPr>
        <w:t>ife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ittle.</w:t>
      </w:r>
      <w:r w:rsidRPr="00E237DB">
        <w:rPr>
          <w:rFonts w:asciiTheme="majorHAnsi" w:hAnsiTheme="majorHAnsi"/>
        </w:rPr>
        <w:t>”</w:t>
      </w:r>
      <w:r w:rsidRPr="00E237DB">
        <w:rPr>
          <w:rFonts w:asciiTheme="majorHAnsi" w:hAnsiTheme="majorHAnsi"/>
          <w:spacing w:val="19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on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ake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hotograph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1"/>
        </w:rPr>
        <w:t>an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1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  <w:spacing w:val="1"/>
        </w:rPr>
        <w:t>nviron</w:t>
      </w:r>
      <w:r w:rsidRPr="00E237DB">
        <w:rPr>
          <w:rFonts w:asciiTheme="majorHAnsi" w:hAnsiTheme="majorHAnsi"/>
          <w:spacing w:val="2"/>
        </w:rPr>
        <w:t>m</w:t>
      </w:r>
      <w:r w:rsidRPr="00E237DB">
        <w:rPr>
          <w:rFonts w:asciiTheme="majorHAnsi" w:hAnsiTheme="majorHAnsi"/>
          <w:spacing w:val="1"/>
        </w:rPr>
        <w:t>en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1"/>
        </w:rPr>
        <w:t>orksho</w:t>
      </w:r>
      <w:r w:rsidRPr="00E237DB">
        <w:rPr>
          <w:rFonts w:asciiTheme="majorHAnsi" w:hAnsiTheme="majorHAnsi"/>
          <w:spacing w:val="5"/>
        </w:rPr>
        <w:t>p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Ed</w:t>
      </w:r>
      <w:r w:rsidRPr="00E237DB">
        <w:rPr>
          <w:rFonts w:asciiTheme="majorHAnsi" w:hAnsiTheme="majorHAnsi"/>
          <w:spacing w:val="1"/>
          <w:w w:val="103"/>
        </w:rPr>
        <w:t>s</w:t>
      </w:r>
      <w:r w:rsidRPr="00E237DB">
        <w:rPr>
          <w:rFonts w:asciiTheme="majorHAnsi" w:hAnsiTheme="majorHAnsi"/>
          <w:w w:val="103"/>
        </w:rPr>
        <w:t>.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Rob</w:t>
      </w:r>
      <w:r w:rsidRPr="00E237DB">
        <w:rPr>
          <w:rFonts w:asciiTheme="majorHAnsi" w:hAnsiTheme="majorHAnsi"/>
          <w:spacing w:val="1"/>
          <w:w w:val="103"/>
        </w:rPr>
        <w:t>er</w:t>
      </w:r>
      <w:r w:rsidRPr="00E237DB">
        <w:rPr>
          <w:rFonts w:asciiTheme="majorHAnsi" w:hAnsiTheme="majorHAnsi"/>
          <w:w w:val="103"/>
        </w:rPr>
        <w:t>t</w:t>
      </w:r>
    </w:p>
    <w:p w14:paraId="0BA256A2" w14:textId="77777777" w:rsidR="00825940" w:rsidRPr="00E237DB" w:rsidRDefault="00481433">
      <w:pPr>
        <w:spacing w:before="7" w:line="253" w:lineRule="auto"/>
        <w:ind w:left="1374" w:right="322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  <w:spacing w:val="1"/>
        </w:rPr>
        <w:t>s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Tho</w:t>
      </w:r>
      <w:r w:rsidRPr="00E237DB">
        <w:rPr>
          <w:rFonts w:asciiTheme="majorHAnsi" w:hAnsiTheme="majorHAnsi"/>
        </w:rPr>
        <w:t>m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mp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  <w:spacing w:val="2"/>
        </w:rPr>
        <w:t>e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cisc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oA</w:t>
      </w:r>
      <w:r w:rsidRPr="00E237DB">
        <w:rPr>
          <w:rFonts w:asciiTheme="majorHAnsi" w:hAnsiTheme="majorHAnsi"/>
          <w:spacing w:val="1"/>
        </w:rPr>
        <w:t>llia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37"/>
        </w:rPr>
        <w:t xml:space="preserve"> </w:t>
      </w:r>
      <w:r w:rsidRPr="00E237DB">
        <w:rPr>
          <w:rFonts w:asciiTheme="majorHAnsi" w:hAnsiTheme="majorHAnsi"/>
          <w:spacing w:val="2"/>
        </w:rPr>
        <w:t>2009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6</w:t>
      </w:r>
      <w:r w:rsidRPr="00E237DB">
        <w:rPr>
          <w:rFonts w:asciiTheme="majorHAnsi" w:hAnsiTheme="majorHAnsi"/>
          <w:spacing w:val="1"/>
        </w:rPr>
        <w:t>8-</w:t>
      </w:r>
      <w:r w:rsidRPr="00E237DB">
        <w:rPr>
          <w:rFonts w:asciiTheme="majorHAnsi" w:hAnsiTheme="majorHAnsi"/>
          <w:spacing w:val="2"/>
        </w:rPr>
        <w:t>78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  <w:w w:val="103"/>
        </w:rPr>
        <w:t>c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spacing w:val="1"/>
          <w:w w:val="103"/>
        </w:rPr>
        <w:t>l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w w:val="103"/>
        </w:rPr>
        <w:t>r</w:t>
      </w:r>
      <w:r w:rsidRPr="00E237DB">
        <w:rPr>
          <w:rFonts w:asciiTheme="majorHAnsi" w:hAnsiTheme="majorHAnsi"/>
          <w:spacing w:val="1"/>
        </w:rPr>
        <w:t xml:space="preserve"> re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odu</w:t>
      </w:r>
      <w:r w:rsidRPr="00E237DB">
        <w:rPr>
          <w:rFonts w:asciiTheme="majorHAnsi" w:hAnsiTheme="majorHAnsi"/>
          <w:spacing w:val="1"/>
        </w:rPr>
        <w:t>cti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4"/>
        </w:rPr>
        <w:t xml:space="preserve"> </w:t>
      </w:r>
      <w:r w:rsidRPr="00E237DB">
        <w:rPr>
          <w:rFonts w:asciiTheme="majorHAnsi" w:hAnsiTheme="majorHAnsi"/>
          <w:spacing w:val="2"/>
        </w:rPr>
        <w:t>of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pho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og</w:t>
      </w:r>
      <w:r w:rsidRPr="00E237DB">
        <w:rPr>
          <w:rFonts w:asciiTheme="majorHAnsi" w:hAnsiTheme="majorHAnsi"/>
          <w:spacing w:val="1"/>
          <w:w w:val="103"/>
        </w:rPr>
        <w:t>r</w:t>
      </w:r>
      <w:r w:rsidRPr="00E237DB">
        <w:rPr>
          <w:rFonts w:asciiTheme="majorHAnsi" w:hAnsiTheme="majorHAnsi"/>
          <w:spacing w:val="2"/>
          <w:w w:val="103"/>
        </w:rPr>
        <w:t>aph</w:t>
      </w:r>
      <w:r w:rsidRPr="00E237DB">
        <w:rPr>
          <w:rFonts w:asciiTheme="majorHAnsi" w:hAnsiTheme="majorHAnsi"/>
          <w:spacing w:val="1"/>
          <w:w w:val="103"/>
        </w:rPr>
        <w:t>s</w:t>
      </w:r>
      <w:r w:rsidRPr="00E237DB">
        <w:rPr>
          <w:rFonts w:asciiTheme="majorHAnsi" w:hAnsiTheme="majorHAnsi"/>
          <w:w w:val="103"/>
        </w:rPr>
        <w:t>.</w:t>
      </w:r>
    </w:p>
    <w:p w14:paraId="6DE24403" w14:textId="77777777" w:rsidR="00825940" w:rsidRPr="00E237DB" w:rsidRDefault="00825940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1C582C04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9</w:t>
      </w:r>
      <w:r w:rsidRPr="00E237DB">
        <w:rPr>
          <w:rFonts w:asciiTheme="majorHAnsi" w:hAnsiTheme="majorHAnsi"/>
        </w:rPr>
        <w:t xml:space="preserve">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  <w:spacing w:val="1"/>
        </w:rPr>
        <w:t>ez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lan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ter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  <w:spacing w:val="2"/>
        </w:rPr>
        <w:t>w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Goo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Da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2"/>
        </w:rPr>
        <w:t>Sa</w:t>
      </w:r>
      <w:r w:rsidRPr="00E237DB">
        <w:rPr>
          <w:rFonts w:asciiTheme="majorHAnsi" w:hAnsiTheme="majorHAnsi"/>
          <w:spacing w:val="1"/>
        </w:rPr>
        <w:t>cr</w:t>
      </w:r>
      <w:r w:rsidRPr="00E237DB">
        <w:rPr>
          <w:rFonts w:asciiTheme="majorHAnsi" w:hAnsiTheme="majorHAnsi"/>
          <w:spacing w:val="2"/>
        </w:rPr>
        <w:t>am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31"/>
        </w:rPr>
        <w:t xml:space="preserve"> </w:t>
      </w:r>
      <w:r w:rsidRPr="00E237DB">
        <w:rPr>
          <w:rFonts w:asciiTheme="majorHAnsi" w:hAnsiTheme="majorHAnsi"/>
          <w:spacing w:val="2"/>
        </w:rPr>
        <w:t>CB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1</w:t>
      </w:r>
      <w:r w:rsidRPr="00E237DB">
        <w:rPr>
          <w:rFonts w:asciiTheme="majorHAnsi" w:hAnsiTheme="majorHAnsi"/>
        </w:rPr>
        <w:t>3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</w:rPr>
        <w:t>/</w:t>
      </w:r>
      <w:r w:rsidRPr="00E237DB">
        <w:rPr>
          <w:rFonts w:asciiTheme="majorHAnsi" w:hAnsiTheme="majorHAnsi"/>
          <w:spacing w:val="3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31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S</w:t>
      </w:r>
      <w:r w:rsidRPr="00E237DB">
        <w:rPr>
          <w:rFonts w:asciiTheme="majorHAnsi" w:hAnsiTheme="majorHAnsi"/>
          <w:spacing w:val="1"/>
        </w:rPr>
        <w:t>acra</w:t>
      </w:r>
      <w:r w:rsidRPr="00E237DB">
        <w:rPr>
          <w:rFonts w:asciiTheme="majorHAnsi" w:hAnsiTheme="majorHAnsi"/>
          <w:spacing w:val="2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31"/>
        </w:rPr>
        <w:t xml:space="preserve"> </w:t>
      </w:r>
      <w:r w:rsidRPr="00E237DB">
        <w:rPr>
          <w:rFonts w:asciiTheme="majorHAnsi" w:hAnsiTheme="majorHAnsi"/>
        </w:rPr>
        <w:t>2</w:t>
      </w:r>
      <w:r w:rsidRPr="00E237DB">
        <w:rPr>
          <w:rFonts w:asciiTheme="majorHAnsi" w:hAnsiTheme="majorHAnsi"/>
          <w:spacing w:val="5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arc</w:t>
      </w:r>
      <w:r w:rsidRPr="00E237DB">
        <w:rPr>
          <w:rFonts w:asciiTheme="majorHAnsi" w:hAnsiTheme="majorHAnsi"/>
        </w:rPr>
        <w:t>h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2009</w:t>
      </w:r>
      <w:r w:rsidRPr="00E237DB">
        <w:rPr>
          <w:rFonts w:asciiTheme="majorHAnsi" w:hAnsiTheme="majorHAnsi"/>
          <w:w w:val="103"/>
        </w:rPr>
        <w:t>.</w:t>
      </w:r>
    </w:p>
    <w:p w14:paraId="7D9D51EB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k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</w:rPr>
        <w:t>o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ter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2"/>
        </w:rPr>
        <w:t>YouTu</w:t>
      </w:r>
      <w:r w:rsidRPr="00E237DB">
        <w:rPr>
          <w:rFonts w:asciiTheme="majorHAnsi" w:hAnsiTheme="majorHAnsi"/>
          <w:spacing w:val="3"/>
        </w:rPr>
        <w:t>b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25"/>
        </w:rPr>
        <w:t xml:space="preserve"> </w:t>
      </w:r>
      <w:hyperlink r:id="rId11">
        <w:r w:rsidRPr="00E237DB">
          <w:rPr>
            <w:rFonts w:asciiTheme="majorHAnsi" w:hAnsiTheme="majorHAnsi"/>
            <w:spacing w:val="2"/>
            <w:w w:val="103"/>
          </w:rPr>
          <w:t>h</w:t>
        </w:r>
        <w:r w:rsidRPr="00E237DB">
          <w:rPr>
            <w:rFonts w:asciiTheme="majorHAnsi" w:hAnsiTheme="majorHAnsi"/>
            <w:spacing w:val="1"/>
            <w:w w:val="103"/>
          </w:rPr>
          <w:t>tt</w:t>
        </w:r>
        <w:r w:rsidRPr="00E237DB">
          <w:rPr>
            <w:rFonts w:asciiTheme="majorHAnsi" w:hAnsiTheme="majorHAnsi"/>
            <w:spacing w:val="2"/>
            <w:w w:val="103"/>
          </w:rPr>
          <w:t>p</w:t>
        </w:r>
        <w:r w:rsidRPr="00E237DB">
          <w:rPr>
            <w:rFonts w:asciiTheme="majorHAnsi" w:hAnsiTheme="majorHAnsi"/>
            <w:spacing w:val="1"/>
            <w:w w:val="103"/>
          </w:rPr>
          <w:t>://</w:t>
        </w:r>
        <w:r w:rsidRPr="00E237DB">
          <w:rPr>
            <w:rFonts w:asciiTheme="majorHAnsi" w:hAnsiTheme="majorHAnsi"/>
            <w:spacing w:val="2"/>
            <w:w w:val="103"/>
          </w:rPr>
          <w:t>www</w:t>
        </w:r>
        <w:r w:rsidRPr="00E237DB">
          <w:rPr>
            <w:rFonts w:asciiTheme="majorHAnsi" w:hAnsiTheme="majorHAnsi"/>
            <w:spacing w:val="1"/>
            <w:w w:val="103"/>
          </w:rPr>
          <w:t>.y</w:t>
        </w:r>
        <w:r w:rsidRPr="00E237DB">
          <w:rPr>
            <w:rFonts w:asciiTheme="majorHAnsi" w:hAnsiTheme="majorHAnsi"/>
            <w:spacing w:val="2"/>
            <w:w w:val="103"/>
          </w:rPr>
          <w:t>ou</w:t>
        </w:r>
        <w:r w:rsidRPr="00E237DB">
          <w:rPr>
            <w:rFonts w:asciiTheme="majorHAnsi" w:hAnsiTheme="majorHAnsi"/>
            <w:spacing w:val="1"/>
            <w:w w:val="103"/>
          </w:rPr>
          <w:t>t</w:t>
        </w:r>
        <w:r w:rsidRPr="00E237DB">
          <w:rPr>
            <w:rFonts w:asciiTheme="majorHAnsi" w:hAnsiTheme="majorHAnsi"/>
            <w:spacing w:val="2"/>
            <w:w w:val="103"/>
          </w:rPr>
          <w:t>ub</w:t>
        </w:r>
        <w:r w:rsidRPr="00E237DB">
          <w:rPr>
            <w:rFonts w:asciiTheme="majorHAnsi" w:hAnsiTheme="majorHAnsi"/>
            <w:spacing w:val="1"/>
            <w:w w:val="103"/>
          </w:rPr>
          <w:t>e.c</w:t>
        </w:r>
        <w:r w:rsidRPr="00E237DB">
          <w:rPr>
            <w:rFonts w:asciiTheme="majorHAnsi" w:hAnsiTheme="majorHAnsi"/>
            <w:spacing w:val="2"/>
            <w:w w:val="103"/>
          </w:rPr>
          <w:t>om</w:t>
        </w:r>
        <w:r w:rsidRPr="00E237DB">
          <w:rPr>
            <w:rFonts w:asciiTheme="majorHAnsi" w:hAnsiTheme="majorHAnsi"/>
            <w:spacing w:val="1"/>
            <w:w w:val="103"/>
          </w:rPr>
          <w:t>/</w:t>
        </w:r>
        <w:r w:rsidRPr="00E237DB">
          <w:rPr>
            <w:rFonts w:asciiTheme="majorHAnsi" w:hAnsiTheme="majorHAnsi"/>
            <w:spacing w:val="2"/>
            <w:w w:val="103"/>
          </w:rPr>
          <w:t>wa</w:t>
        </w:r>
        <w:r w:rsidRPr="00E237DB">
          <w:rPr>
            <w:rFonts w:asciiTheme="majorHAnsi" w:hAnsiTheme="majorHAnsi"/>
            <w:spacing w:val="1"/>
            <w:w w:val="103"/>
          </w:rPr>
          <w:t>tc</w:t>
        </w:r>
        <w:r w:rsidRPr="00E237DB">
          <w:rPr>
            <w:rFonts w:asciiTheme="majorHAnsi" w:hAnsiTheme="majorHAnsi"/>
            <w:spacing w:val="2"/>
            <w:w w:val="103"/>
          </w:rPr>
          <w:t>h?</w:t>
        </w:r>
      </w:hyperlink>
      <w:r w:rsidRPr="00E237DB">
        <w:rPr>
          <w:rFonts w:asciiTheme="majorHAnsi" w:hAnsiTheme="majorHAnsi"/>
          <w:spacing w:val="1"/>
          <w:w w:val="103"/>
        </w:rPr>
        <w:t>v</w:t>
      </w:r>
      <w:r w:rsidRPr="00E237DB">
        <w:rPr>
          <w:rFonts w:asciiTheme="majorHAnsi" w:hAnsiTheme="majorHAnsi"/>
          <w:spacing w:val="2"/>
          <w:w w:val="103"/>
        </w:rPr>
        <w:t>=</w:t>
      </w:r>
      <w:r w:rsidRPr="00E237DB">
        <w:rPr>
          <w:rFonts w:asciiTheme="majorHAnsi" w:hAnsiTheme="majorHAnsi"/>
          <w:spacing w:val="1"/>
          <w:w w:val="103"/>
        </w:rPr>
        <w:t>j</w:t>
      </w:r>
      <w:r w:rsidRPr="00E237DB">
        <w:rPr>
          <w:rFonts w:asciiTheme="majorHAnsi" w:hAnsiTheme="majorHAnsi"/>
          <w:spacing w:val="2"/>
          <w:w w:val="103"/>
        </w:rPr>
        <w:t>p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aT</w:t>
      </w:r>
      <w:r w:rsidRPr="00E237DB">
        <w:rPr>
          <w:rFonts w:asciiTheme="majorHAnsi" w:hAnsiTheme="majorHAnsi"/>
          <w:spacing w:val="1"/>
          <w:w w:val="103"/>
        </w:rPr>
        <w:t>v</w:t>
      </w:r>
      <w:r w:rsidRPr="00E237DB">
        <w:rPr>
          <w:rFonts w:asciiTheme="majorHAnsi" w:hAnsiTheme="majorHAnsi"/>
          <w:spacing w:val="2"/>
          <w:w w:val="103"/>
        </w:rPr>
        <w:t>0bP</w:t>
      </w:r>
      <w:r w:rsidRPr="00E237DB">
        <w:rPr>
          <w:rFonts w:asciiTheme="majorHAnsi" w:hAnsiTheme="majorHAnsi"/>
          <w:spacing w:val="1"/>
          <w:w w:val="103"/>
        </w:rPr>
        <w:t>f</w:t>
      </w:r>
      <w:r w:rsidRPr="00E237DB">
        <w:rPr>
          <w:rFonts w:asciiTheme="majorHAnsi" w:hAnsiTheme="majorHAnsi"/>
          <w:w w:val="103"/>
        </w:rPr>
        <w:t>M</w:t>
      </w:r>
    </w:p>
    <w:p w14:paraId="175C949E" w14:textId="77777777" w:rsidR="00825940" w:rsidRPr="00E237DB" w:rsidRDefault="00825940">
      <w:pPr>
        <w:spacing w:line="160" w:lineRule="exact"/>
        <w:rPr>
          <w:rFonts w:asciiTheme="majorHAnsi" w:hAnsiTheme="majorHAnsi"/>
          <w:sz w:val="17"/>
          <w:szCs w:val="17"/>
        </w:rPr>
      </w:pPr>
    </w:p>
    <w:p w14:paraId="55BE28C5" w14:textId="77777777" w:rsidR="00825940" w:rsidRPr="00E237DB" w:rsidRDefault="00481433">
      <w:pPr>
        <w:tabs>
          <w:tab w:val="left" w:pos="1360"/>
        </w:tabs>
        <w:spacing w:line="253" w:lineRule="auto"/>
        <w:ind w:left="1374" w:right="706" w:hanging="1260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>8</w:t>
      </w:r>
      <w:r w:rsidRPr="00E237DB">
        <w:rPr>
          <w:rFonts w:asciiTheme="majorHAnsi" w:hAnsiTheme="majorHAnsi"/>
          <w:spacing w:val="-38"/>
        </w:rPr>
        <w:t xml:space="preserve"> </w:t>
      </w:r>
      <w:r w:rsidRPr="00E237DB">
        <w:rPr>
          <w:rFonts w:asciiTheme="majorHAnsi" w:hAnsiTheme="majorHAnsi"/>
        </w:rPr>
        <w:tab/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ittle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1"/>
        </w:rPr>
        <w:t>Je</w:t>
      </w:r>
      <w:r w:rsidRPr="00E237DB">
        <w:rPr>
          <w:rFonts w:asciiTheme="majorHAnsi" w:hAnsiTheme="majorHAnsi"/>
          <w:spacing w:val="2"/>
        </w:rPr>
        <w:t>nn</w:t>
      </w:r>
      <w:r w:rsidRPr="00E237DB">
        <w:rPr>
          <w:rFonts w:asciiTheme="majorHAnsi" w:hAnsiTheme="majorHAnsi"/>
          <w:spacing w:val="1"/>
        </w:rPr>
        <w:t>ifer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“T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sie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ce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1"/>
        </w:rPr>
        <w:t xml:space="preserve"> 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T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x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1"/>
        </w:rPr>
        <w:t>Je</w:t>
      </w:r>
      <w:r w:rsidRPr="00E237DB">
        <w:rPr>
          <w:rFonts w:asciiTheme="majorHAnsi" w:hAnsiTheme="majorHAnsi"/>
          <w:spacing w:val="2"/>
        </w:rPr>
        <w:t>nn</w:t>
      </w:r>
      <w:r w:rsidRPr="00E237DB">
        <w:rPr>
          <w:rFonts w:asciiTheme="majorHAnsi" w:hAnsiTheme="majorHAnsi"/>
          <w:spacing w:val="1"/>
        </w:rPr>
        <w:t>ife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L</w:t>
      </w:r>
      <w:r w:rsidRPr="00E237DB">
        <w:rPr>
          <w:rFonts w:asciiTheme="majorHAnsi" w:hAnsiTheme="majorHAnsi"/>
          <w:spacing w:val="1"/>
        </w:rPr>
        <w:t>ittle.</w:t>
      </w:r>
      <w:r w:rsidRPr="00E237DB">
        <w:rPr>
          <w:rFonts w:asciiTheme="majorHAnsi" w:hAnsiTheme="majorHAnsi"/>
        </w:rPr>
        <w:t>”</w:t>
      </w:r>
      <w:r w:rsidRPr="00E237DB">
        <w:rPr>
          <w:rFonts w:asciiTheme="majorHAnsi" w:hAnsiTheme="majorHAnsi"/>
          <w:spacing w:val="21"/>
        </w:rPr>
        <w:t xml:space="preserve"> </w:t>
      </w:r>
      <w:r w:rsidRPr="00E237DB">
        <w:rPr>
          <w:rFonts w:asciiTheme="majorHAnsi" w:hAnsiTheme="majorHAnsi"/>
          <w:b/>
          <w:spacing w:val="2"/>
        </w:rPr>
        <w:t>V</w:t>
      </w:r>
      <w:r w:rsidRPr="00E237DB">
        <w:rPr>
          <w:rFonts w:asciiTheme="majorHAnsi" w:hAnsiTheme="majorHAnsi"/>
          <w:b/>
          <w:spacing w:val="1"/>
        </w:rPr>
        <w:t>ie</w:t>
      </w:r>
      <w:r w:rsidRPr="00E237DB">
        <w:rPr>
          <w:rFonts w:asciiTheme="majorHAnsi" w:hAnsiTheme="majorHAnsi"/>
          <w:b/>
        </w:rPr>
        <w:t>w</w:t>
      </w:r>
      <w:r w:rsidRPr="00E237DB">
        <w:rPr>
          <w:rFonts w:asciiTheme="majorHAnsi" w:hAnsiTheme="majorHAnsi"/>
          <w:b/>
          <w:spacing w:val="14"/>
        </w:rPr>
        <w:t xml:space="preserve"> </w:t>
      </w:r>
      <w:r w:rsidRPr="00E237DB">
        <w:rPr>
          <w:rFonts w:asciiTheme="majorHAnsi" w:hAnsiTheme="majorHAnsi"/>
          <w:b/>
          <w:spacing w:val="2"/>
          <w:w w:val="103"/>
        </w:rPr>
        <w:t>Ca</w:t>
      </w:r>
      <w:r w:rsidRPr="00E237DB">
        <w:rPr>
          <w:rFonts w:asciiTheme="majorHAnsi" w:hAnsiTheme="majorHAnsi"/>
          <w:b/>
          <w:spacing w:val="3"/>
          <w:w w:val="103"/>
        </w:rPr>
        <w:t>m</w:t>
      </w:r>
      <w:r w:rsidRPr="00E237DB">
        <w:rPr>
          <w:rFonts w:asciiTheme="majorHAnsi" w:hAnsiTheme="majorHAnsi"/>
          <w:b/>
          <w:spacing w:val="1"/>
          <w:w w:val="103"/>
        </w:rPr>
        <w:t>er</w:t>
      </w:r>
      <w:r w:rsidRPr="00E237DB">
        <w:rPr>
          <w:rFonts w:asciiTheme="majorHAnsi" w:hAnsiTheme="majorHAnsi"/>
          <w:b/>
          <w:w w:val="103"/>
        </w:rPr>
        <w:t>a</w:t>
      </w:r>
      <w:r w:rsidRPr="00E237DB">
        <w:rPr>
          <w:rFonts w:asciiTheme="majorHAnsi" w:hAnsiTheme="majorHAnsi"/>
          <w:b/>
          <w:spacing w:val="1"/>
        </w:rPr>
        <w:t xml:space="preserve"> </w:t>
      </w:r>
      <w:r w:rsidRPr="00E237DB">
        <w:rPr>
          <w:rFonts w:asciiTheme="majorHAnsi" w:hAnsiTheme="majorHAnsi"/>
          <w:b/>
          <w:spacing w:val="3"/>
        </w:rPr>
        <w:t>M</w:t>
      </w:r>
      <w:r w:rsidRPr="00E237DB">
        <w:rPr>
          <w:rFonts w:asciiTheme="majorHAnsi" w:hAnsiTheme="majorHAnsi"/>
          <w:b/>
          <w:spacing w:val="2"/>
        </w:rPr>
        <w:t>aga</w:t>
      </w:r>
      <w:r w:rsidRPr="00E237DB">
        <w:rPr>
          <w:rFonts w:asciiTheme="majorHAnsi" w:hAnsiTheme="majorHAnsi"/>
          <w:b/>
          <w:spacing w:val="1"/>
        </w:rPr>
        <w:t>zi</w:t>
      </w:r>
      <w:r w:rsidRPr="00E237DB">
        <w:rPr>
          <w:rFonts w:asciiTheme="majorHAnsi" w:hAnsiTheme="majorHAnsi"/>
          <w:b/>
          <w:spacing w:val="2"/>
        </w:rPr>
        <w:t>ne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Nov</w:t>
      </w:r>
      <w:r w:rsidRPr="00E237DB">
        <w:rPr>
          <w:rFonts w:asciiTheme="majorHAnsi" w:hAnsiTheme="majorHAnsi"/>
          <w:spacing w:val="1"/>
        </w:rPr>
        <w:t>.-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ec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2008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6</w:t>
      </w:r>
      <w:r w:rsidRPr="00E237DB">
        <w:rPr>
          <w:rFonts w:asciiTheme="majorHAnsi" w:hAnsiTheme="majorHAnsi"/>
          <w:spacing w:val="1"/>
        </w:rPr>
        <w:t>-</w:t>
      </w:r>
      <w:r w:rsidRPr="00E237DB">
        <w:rPr>
          <w:rFonts w:asciiTheme="majorHAnsi" w:hAnsiTheme="majorHAnsi"/>
          <w:spacing w:val="2"/>
        </w:rPr>
        <w:t>10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odu</w:t>
      </w:r>
      <w:r w:rsidRPr="00E237DB">
        <w:rPr>
          <w:rFonts w:asciiTheme="majorHAnsi" w:hAnsiTheme="majorHAnsi"/>
          <w:spacing w:val="1"/>
        </w:rPr>
        <w:t>cti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35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2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pho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og</w:t>
      </w:r>
      <w:r w:rsidRPr="00E237DB">
        <w:rPr>
          <w:rFonts w:asciiTheme="majorHAnsi" w:hAnsiTheme="majorHAnsi"/>
          <w:spacing w:val="1"/>
          <w:w w:val="103"/>
        </w:rPr>
        <w:t>ra</w:t>
      </w:r>
      <w:r w:rsidRPr="00E237DB">
        <w:rPr>
          <w:rFonts w:asciiTheme="majorHAnsi" w:hAnsiTheme="majorHAnsi"/>
          <w:spacing w:val="2"/>
          <w:w w:val="103"/>
        </w:rPr>
        <w:t>ph</w:t>
      </w:r>
      <w:r w:rsidRPr="00E237DB">
        <w:rPr>
          <w:rFonts w:asciiTheme="majorHAnsi" w:hAnsiTheme="majorHAnsi"/>
          <w:spacing w:val="1"/>
          <w:w w:val="103"/>
        </w:rPr>
        <w:t>s</w:t>
      </w:r>
      <w:r w:rsidRPr="00E237DB">
        <w:rPr>
          <w:rFonts w:asciiTheme="majorHAnsi" w:hAnsiTheme="majorHAnsi"/>
          <w:w w:val="103"/>
        </w:rPr>
        <w:t>.</w:t>
      </w:r>
    </w:p>
    <w:p w14:paraId="7B2EF052" w14:textId="77777777" w:rsidR="00825940" w:rsidRPr="00E237DB" w:rsidRDefault="00825940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52C66310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7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1"/>
        </w:rPr>
        <w:t>“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rtist’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Show</w:t>
      </w:r>
      <w:r w:rsidRPr="00E237DB">
        <w:rPr>
          <w:rFonts w:asciiTheme="majorHAnsi" w:hAnsiTheme="majorHAnsi"/>
          <w:spacing w:val="1"/>
        </w:rPr>
        <w:t>case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C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te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1"/>
        </w:rPr>
        <w:t>f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2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</w:rPr>
        <w:t>t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phy</w:t>
      </w:r>
      <w:r w:rsidRPr="00E237DB">
        <w:rPr>
          <w:rFonts w:asciiTheme="majorHAnsi" w:hAnsiTheme="majorHAnsi"/>
          <w:spacing w:val="1"/>
        </w:rPr>
        <w:t>.</w:t>
      </w:r>
      <w:r w:rsidRPr="00E237DB">
        <w:rPr>
          <w:rFonts w:asciiTheme="majorHAnsi" w:hAnsiTheme="majorHAnsi"/>
        </w:rPr>
        <w:t>”</w:t>
      </w:r>
      <w:r w:rsidRPr="00E237DB">
        <w:rPr>
          <w:rFonts w:asciiTheme="majorHAnsi" w:hAnsiTheme="majorHAnsi"/>
          <w:spacing w:val="36"/>
        </w:rPr>
        <w:t xml:space="preserve"> </w:t>
      </w:r>
      <w:r w:rsidRPr="00E237DB">
        <w:rPr>
          <w:rFonts w:asciiTheme="majorHAnsi" w:hAnsiTheme="majorHAnsi"/>
          <w:spacing w:val="2"/>
        </w:rPr>
        <w:t>Cam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rt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agazin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6"/>
        </w:rPr>
        <w:t xml:space="preserve"> </w:t>
      </w:r>
      <w:r w:rsidRPr="00E237DB">
        <w:rPr>
          <w:rFonts w:asciiTheme="majorHAnsi" w:hAnsiTheme="majorHAnsi"/>
          <w:spacing w:val="1"/>
        </w:rPr>
        <w:t>Ja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  <w:spacing w:val="1"/>
        </w:rPr>
        <w:t>.-</w:t>
      </w:r>
      <w:r w:rsidRPr="00E237DB">
        <w:rPr>
          <w:rFonts w:asciiTheme="majorHAnsi" w:hAnsiTheme="majorHAnsi"/>
          <w:spacing w:val="2"/>
        </w:rPr>
        <w:t>F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23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2007</w:t>
      </w:r>
      <w:r w:rsidRPr="00E237DB">
        <w:rPr>
          <w:rFonts w:asciiTheme="majorHAnsi" w:hAnsiTheme="majorHAnsi"/>
          <w:w w:val="103"/>
        </w:rPr>
        <w:t>.</w:t>
      </w:r>
    </w:p>
    <w:p w14:paraId="1FD33E99" w14:textId="77777777" w:rsidR="00825940" w:rsidRPr="00E237DB" w:rsidRDefault="00481433">
      <w:pPr>
        <w:spacing w:before="7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odu</w:t>
      </w:r>
      <w:r w:rsidRPr="00E237DB">
        <w:rPr>
          <w:rFonts w:asciiTheme="majorHAnsi" w:hAnsiTheme="majorHAnsi"/>
          <w:spacing w:val="1"/>
        </w:rPr>
        <w:t>cti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pho</w:t>
      </w:r>
      <w:r w:rsidRPr="00E237DB">
        <w:rPr>
          <w:rFonts w:asciiTheme="majorHAnsi" w:hAnsiTheme="majorHAnsi"/>
          <w:spacing w:val="1"/>
          <w:w w:val="103"/>
        </w:rPr>
        <w:t>t</w:t>
      </w:r>
      <w:r w:rsidRPr="00E237DB">
        <w:rPr>
          <w:rFonts w:asciiTheme="majorHAnsi" w:hAnsiTheme="majorHAnsi"/>
          <w:spacing w:val="2"/>
          <w:w w:val="103"/>
        </w:rPr>
        <w:t>og</w:t>
      </w:r>
      <w:r w:rsidRPr="00E237DB">
        <w:rPr>
          <w:rFonts w:asciiTheme="majorHAnsi" w:hAnsiTheme="majorHAnsi"/>
          <w:spacing w:val="1"/>
          <w:w w:val="103"/>
        </w:rPr>
        <w:t>ra</w:t>
      </w:r>
      <w:r w:rsidRPr="00E237DB">
        <w:rPr>
          <w:rFonts w:asciiTheme="majorHAnsi" w:hAnsiTheme="majorHAnsi"/>
          <w:spacing w:val="2"/>
          <w:w w:val="103"/>
        </w:rPr>
        <w:t>ph</w:t>
      </w:r>
      <w:r w:rsidRPr="00E237DB">
        <w:rPr>
          <w:rFonts w:asciiTheme="majorHAnsi" w:hAnsiTheme="majorHAnsi"/>
          <w:w w:val="103"/>
        </w:rPr>
        <w:t>.</w:t>
      </w:r>
    </w:p>
    <w:p w14:paraId="061528A3" w14:textId="77777777" w:rsidR="00825940" w:rsidRPr="00E237DB" w:rsidRDefault="00825940">
      <w:pPr>
        <w:spacing w:before="5" w:line="160" w:lineRule="exact"/>
        <w:rPr>
          <w:rFonts w:asciiTheme="majorHAnsi" w:hAnsiTheme="majorHAnsi"/>
          <w:sz w:val="17"/>
          <w:szCs w:val="17"/>
        </w:rPr>
      </w:pPr>
    </w:p>
    <w:p w14:paraId="74C49967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4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ay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Jacqueline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28"/>
        </w:rPr>
        <w:t xml:space="preserve"> </w:t>
      </w:r>
      <w:r w:rsidRPr="00E237DB">
        <w:rPr>
          <w:rFonts w:asciiTheme="majorHAnsi" w:hAnsiTheme="majorHAnsi"/>
          <w:spacing w:val="2"/>
        </w:rPr>
        <w:t>“L</w:t>
      </w:r>
      <w:r w:rsidRPr="00E237DB">
        <w:rPr>
          <w:rFonts w:asciiTheme="majorHAnsi" w:hAnsiTheme="majorHAnsi"/>
          <w:spacing w:val="1"/>
        </w:rPr>
        <w:t>en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ase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6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1"/>
        </w:rPr>
        <w:t>ork</w:t>
      </w:r>
      <w:r w:rsidRPr="00E237DB">
        <w:rPr>
          <w:rFonts w:asciiTheme="majorHAnsi" w:hAnsiTheme="majorHAnsi"/>
        </w:rPr>
        <w:t>s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1"/>
        </w:rPr>
        <w:t>b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7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1"/>
        </w:rPr>
        <w:t>o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hotographers.</w:t>
      </w:r>
      <w:r w:rsidRPr="00E237DB">
        <w:rPr>
          <w:rFonts w:asciiTheme="majorHAnsi" w:hAnsiTheme="majorHAnsi"/>
        </w:rPr>
        <w:t>”</w:t>
      </w:r>
      <w:r w:rsidRPr="00E237DB">
        <w:rPr>
          <w:rFonts w:asciiTheme="majorHAnsi" w:hAnsiTheme="majorHAnsi"/>
          <w:spacing w:val="44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Au</w:t>
      </w:r>
      <w:r w:rsidRPr="00E237DB">
        <w:rPr>
          <w:rFonts w:asciiTheme="majorHAnsi" w:hAnsiTheme="majorHAnsi"/>
          <w:spacing w:val="1"/>
        </w:rPr>
        <w:t>sti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Ch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  <w:spacing w:val="1"/>
        </w:rPr>
        <w:t>icl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3</w:t>
      </w:r>
      <w:r w:rsidRPr="00E237DB">
        <w:rPr>
          <w:rFonts w:asciiTheme="majorHAnsi" w:hAnsiTheme="majorHAnsi"/>
        </w:rPr>
        <w:t>0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Ap</w:t>
      </w:r>
      <w:r w:rsidRPr="00E237DB">
        <w:rPr>
          <w:rFonts w:asciiTheme="majorHAnsi" w:hAnsiTheme="majorHAnsi"/>
          <w:spacing w:val="1"/>
          <w:w w:val="103"/>
        </w:rPr>
        <w:t>ri</w:t>
      </w:r>
      <w:r w:rsidRPr="00E237DB">
        <w:rPr>
          <w:rFonts w:asciiTheme="majorHAnsi" w:hAnsiTheme="majorHAnsi"/>
          <w:w w:val="103"/>
        </w:rPr>
        <w:t>l</w:t>
      </w:r>
      <w:r w:rsidRPr="00E237DB">
        <w:rPr>
          <w:rFonts w:asciiTheme="majorHAnsi" w:hAnsiTheme="majorHAnsi"/>
          <w:spacing w:val="1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2004.</w:t>
      </w:r>
    </w:p>
    <w:p w14:paraId="353DFA5B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4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ou</w:t>
      </w:r>
      <w:r w:rsidRPr="00E237DB">
        <w:rPr>
          <w:rFonts w:asciiTheme="majorHAnsi" w:hAnsiTheme="majorHAnsi"/>
        </w:rPr>
        <w:t>p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spacing w:val="2"/>
          <w:w w:val="103"/>
        </w:rPr>
        <w:t>xh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b</w:t>
      </w:r>
      <w:r w:rsidRPr="00E237DB">
        <w:rPr>
          <w:rFonts w:asciiTheme="majorHAnsi" w:hAnsiTheme="majorHAnsi"/>
          <w:spacing w:val="1"/>
          <w:w w:val="103"/>
        </w:rPr>
        <w:t>iti</w:t>
      </w:r>
      <w:r w:rsidRPr="00E237DB">
        <w:rPr>
          <w:rFonts w:asciiTheme="majorHAnsi" w:hAnsiTheme="majorHAnsi"/>
          <w:spacing w:val="2"/>
          <w:w w:val="103"/>
        </w:rPr>
        <w:t>on</w:t>
      </w:r>
      <w:r w:rsidRPr="00E237DB">
        <w:rPr>
          <w:rFonts w:asciiTheme="majorHAnsi" w:hAnsiTheme="majorHAnsi"/>
          <w:w w:val="103"/>
        </w:rPr>
        <w:t>.</w:t>
      </w:r>
    </w:p>
    <w:p w14:paraId="25BA4B4E" w14:textId="77777777" w:rsidR="00825940" w:rsidRPr="00E237DB" w:rsidRDefault="00825940">
      <w:pPr>
        <w:spacing w:line="160" w:lineRule="exact"/>
        <w:rPr>
          <w:rFonts w:asciiTheme="majorHAnsi" w:hAnsiTheme="majorHAnsi"/>
          <w:sz w:val="17"/>
          <w:szCs w:val="17"/>
        </w:rPr>
      </w:pPr>
    </w:p>
    <w:p w14:paraId="76E7A56E" w14:textId="77777777" w:rsidR="00825940" w:rsidRPr="00E237DB" w:rsidRDefault="00481433">
      <w:pPr>
        <w:ind w:left="11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200</w:t>
      </w:r>
      <w:r w:rsidRPr="00E237DB">
        <w:rPr>
          <w:rFonts w:asciiTheme="majorHAnsi" w:hAnsiTheme="majorHAnsi"/>
        </w:rPr>
        <w:t xml:space="preserve">3                </w:t>
      </w:r>
      <w:r w:rsidRPr="00E237DB">
        <w:rPr>
          <w:rFonts w:asciiTheme="majorHAnsi" w:hAnsiTheme="majorHAnsi"/>
          <w:spacing w:val="24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  <w:spacing w:val="2"/>
        </w:rPr>
        <w:t>nn</w:t>
      </w:r>
      <w:r w:rsidRPr="00E237DB">
        <w:rPr>
          <w:rFonts w:asciiTheme="majorHAnsi" w:hAnsiTheme="majorHAnsi"/>
          <w:spacing w:val="1"/>
        </w:rPr>
        <w:t>er</w:t>
      </w:r>
      <w:r w:rsidRPr="00E237DB">
        <w:rPr>
          <w:rFonts w:asciiTheme="majorHAnsi" w:hAnsiTheme="majorHAnsi"/>
        </w:rPr>
        <w:t>,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3"/>
        </w:rPr>
        <w:t>W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yn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</w:rPr>
        <w:t>A</w:t>
      </w:r>
      <w:r w:rsidRPr="00E237DB">
        <w:rPr>
          <w:rFonts w:asciiTheme="majorHAnsi" w:hAnsiTheme="majorHAnsi"/>
          <w:spacing w:val="1"/>
        </w:rPr>
        <w:t>la</w:t>
      </w:r>
      <w:r w:rsidRPr="00E237DB">
        <w:rPr>
          <w:rFonts w:asciiTheme="majorHAnsi" w:hAnsiTheme="majorHAnsi"/>
          <w:spacing w:val="2"/>
        </w:rPr>
        <w:t>n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“Sup</w:t>
      </w:r>
      <w:r w:rsidRPr="00E237DB">
        <w:rPr>
          <w:rFonts w:asciiTheme="majorHAnsi" w:hAnsiTheme="majorHAnsi"/>
          <w:spacing w:val="1"/>
        </w:rPr>
        <w:t>erstri</w:t>
      </w:r>
      <w:r w:rsidRPr="00E237DB">
        <w:rPr>
          <w:rFonts w:asciiTheme="majorHAnsi" w:hAnsiTheme="majorHAnsi"/>
          <w:spacing w:val="2"/>
        </w:rPr>
        <w:t>ng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33"/>
        </w:rPr>
        <w:t xml:space="preserve"> </w:t>
      </w:r>
      <w:r w:rsidRPr="00E237DB">
        <w:rPr>
          <w:rFonts w:asciiTheme="majorHAnsi" w:hAnsiTheme="majorHAnsi"/>
          <w:spacing w:val="2"/>
        </w:rPr>
        <w:t>Fu</w:t>
      </w:r>
      <w:r w:rsidRPr="00E237DB">
        <w:rPr>
          <w:rFonts w:asciiTheme="majorHAnsi" w:hAnsiTheme="majorHAnsi"/>
          <w:spacing w:val="1"/>
        </w:rPr>
        <w:t>ll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14"/>
        </w:rPr>
        <w:t xml:space="preserve"> 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a</w:t>
      </w:r>
      <w:r w:rsidRPr="00E237DB">
        <w:rPr>
          <w:rFonts w:asciiTheme="majorHAnsi" w:hAnsiTheme="majorHAnsi"/>
          <w:spacing w:val="2"/>
        </w:rPr>
        <w:t>k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d</w:t>
      </w:r>
      <w:r w:rsidRPr="00E237DB">
        <w:rPr>
          <w:rFonts w:asciiTheme="majorHAnsi" w:hAnsiTheme="majorHAnsi"/>
          <w:spacing w:val="1"/>
        </w:rPr>
        <w:t>.</w:t>
      </w:r>
      <w:r w:rsidRPr="00E237DB">
        <w:rPr>
          <w:rFonts w:asciiTheme="majorHAnsi" w:hAnsiTheme="majorHAnsi"/>
        </w:rPr>
        <w:t>”</w:t>
      </w:r>
      <w:r w:rsidRPr="00E237DB">
        <w:rPr>
          <w:rFonts w:asciiTheme="majorHAnsi" w:hAnsiTheme="majorHAnsi"/>
          <w:spacing w:val="22"/>
        </w:rPr>
        <w:t xml:space="preserve"> </w:t>
      </w:r>
      <w:r w:rsidRPr="00E237DB">
        <w:rPr>
          <w:rFonts w:asciiTheme="majorHAnsi" w:hAnsiTheme="majorHAnsi"/>
          <w:spacing w:val="2"/>
        </w:rPr>
        <w:t>Th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0"/>
        </w:rPr>
        <w:t xml:space="preserve"> </w:t>
      </w:r>
      <w:r w:rsidRPr="00E237DB">
        <w:rPr>
          <w:rFonts w:asciiTheme="majorHAnsi" w:hAnsiTheme="majorHAnsi"/>
          <w:spacing w:val="2"/>
        </w:rPr>
        <w:t>Au</w:t>
      </w:r>
      <w:r w:rsidRPr="00E237DB">
        <w:rPr>
          <w:rFonts w:asciiTheme="majorHAnsi" w:hAnsiTheme="majorHAnsi"/>
          <w:spacing w:val="1"/>
        </w:rPr>
        <w:t>sti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17"/>
        </w:rPr>
        <w:t xml:space="preserve"> </w:t>
      </w:r>
      <w:r w:rsidRPr="00E237DB">
        <w:rPr>
          <w:rFonts w:asciiTheme="majorHAnsi" w:hAnsiTheme="majorHAnsi"/>
          <w:spacing w:val="2"/>
        </w:rPr>
        <w:t>Ch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  <w:spacing w:val="1"/>
        </w:rPr>
        <w:t>icl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25"/>
        </w:rPr>
        <w:t xml:space="preserve"> </w:t>
      </w:r>
      <w:r w:rsidRPr="00E237DB">
        <w:rPr>
          <w:rFonts w:asciiTheme="majorHAnsi" w:hAnsiTheme="majorHAnsi"/>
          <w:spacing w:val="2"/>
        </w:rPr>
        <w:t>2</w:t>
      </w:r>
      <w:r w:rsidRPr="00E237DB">
        <w:rPr>
          <w:rFonts w:asciiTheme="majorHAnsi" w:hAnsiTheme="majorHAnsi"/>
        </w:rPr>
        <w:t>2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2"/>
        </w:rPr>
        <w:t>Aug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2"/>
        </w:rPr>
        <w:t>2003</w:t>
      </w:r>
      <w:r w:rsidRPr="00E237DB">
        <w:rPr>
          <w:rFonts w:asciiTheme="majorHAnsi" w:hAnsiTheme="majorHAnsi"/>
        </w:rPr>
        <w:t>: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30.</w:t>
      </w:r>
    </w:p>
    <w:p w14:paraId="2FC272B6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20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</w:rPr>
        <w:t>a</w:t>
      </w:r>
      <w:r w:rsidRPr="00E237DB">
        <w:rPr>
          <w:rFonts w:asciiTheme="majorHAnsi" w:hAnsiTheme="majorHAnsi"/>
          <w:spacing w:val="4"/>
        </w:rPr>
        <w:t xml:space="preserve"> </w:t>
      </w:r>
      <w:r w:rsidRPr="00E237DB">
        <w:rPr>
          <w:rFonts w:asciiTheme="majorHAnsi" w:hAnsiTheme="majorHAnsi"/>
          <w:spacing w:val="2"/>
        </w:rPr>
        <w:t>g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ou</w:t>
      </w:r>
      <w:r w:rsidRPr="00E237DB">
        <w:rPr>
          <w:rFonts w:asciiTheme="majorHAnsi" w:hAnsiTheme="majorHAnsi"/>
        </w:rPr>
        <w:t>p</w:t>
      </w:r>
      <w:r w:rsidRPr="00E237DB">
        <w:rPr>
          <w:rFonts w:asciiTheme="majorHAnsi" w:hAnsiTheme="majorHAnsi"/>
          <w:spacing w:val="15"/>
        </w:rPr>
        <w:t xml:space="preserve"> </w:t>
      </w:r>
      <w:r w:rsidRPr="00E237DB">
        <w:rPr>
          <w:rFonts w:asciiTheme="majorHAnsi" w:hAnsiTheme="majorHAnsi"/>
          <w:spacing w:val="1"/>
        </w:rPr>
        <w:t>e</w:t>
      </w:r>
      <w:r w:rsidRPr="00E237DB">
        <w:rPr>
          <w:rFonts w:asciiTheme="majorHAnsi" w:hAnsiTheme="majorHAnsi"/>
          <w:spacing w:val="2"/>
        </w:rPr>
        <w:t>xh</w:t>
      </w:r>
      <w:r w:rsidRPr="00E237DB">
        <w:rPr>
          <w:rFonts w:asciiTheme="majorHAnsi" w:hAnsiTheme="majorHAnsi"/>
          <w:spacing w:val="1"/>
        </w:rPr>
        <w:t>i</w:t>
      </w:r>
      <w:r w:rsidRPr="00E237DB">
        <w:rPr>
          <w:rFonts w:asciiTheme="majorHAnsi" w:hAnsiTheme="majorHAnsi"/>
          <w:spacing w:val="2"/>
        </w:rPr>
        <w:t>b</w:t>
      </w:r>
      <w:r w:rsidRPr="00E237DB">
        <w:rPr>
          <w:rFonts w:asciiTheme="majorHAnsi" w:hAnsiTheme="majorHAnsi"/>
          <w:spacing w:val="1"/>
        </w:rPr>
        <w:t>iti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27"/>
        </w:rPr>
        <w:t xml:space="preserve"> </w:t>
      </w:r>
      <w:r w:rsidRPr="00E237DB">
        <w:rPr>
          <w:rFonts w:asciiTheme="majorHAnsi" w:hAnsiTheme="majorHAnsi"/>
          <w:spacing w:val="2"/>
        </w:rPr>
        <w:t>On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11"/>
        </w:rPr>
        <w:t xml:space="preserve"> </w:t>
      </w:r>
      <w:r w:rsidRPr="00E237DB">
        <w:rPr>
          <w:rFonts w:asciiTheme="majorHAnsi" w:hAnsiTheme="majorHAnsi"/>
          <w:spacing w:val="1"/>
        </w:rPr>
        <w:t>c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  <w:spacing w:val="1"/>
        </w:rPr>
        <w:t>l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r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  <w:spacing w:val="2"/>
        </w:rPr>
        <w:t>p</w:t>
      </w:r>
      <w:r w:rsidRPr="00E237DB">
        <w:rPr>
          <w:rFonts w:asciiTheme="majorHAnsi" w:hAnsiTheme="majorHAnsi"/>
          <w:spacing w:val="1"/>
        </w:rPr>
        <w:t>r</w:t>
      </w:r>
      <w:r w:rsidRPr="00E237DB">
        <w:rPr>
          <w:rFonts w:asciiTheme="majorHAnsi" w:hAnsiTheme="majorHAnsi"/>
          <w:spacing w:val="2"/>
        </w:rPr>
        <w:t>odu</w:t>
      </w:r>
      <w:r w:rsidRPr="00E237DB">
        <w:rPr>
          <w:rFonts w:asciiTheme="majorHAnsi" w:hAnsiTheme="majorHAnsi"/>
          <w:spacing w:val="1"/>
        </w:rPr>
        <w:t>cti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n</w:t>
      </w:r>
      <w:r w:rsidRPr="00E237DB">
        <w:rPr>
          <w:rFonts w:asciiTheme="majorHAnsi" w:hAnsiTheme="majorHAnsi"/>
          <w:spacing w:val="32"/>
        </w:rPr>
        <w:t xml:space="preserve"> </w:t>
      </w:r>
      <w:r w:rsidRPr="00E237DB">
        <w:rPr>
          <w:rFonts w:asciiTheme="majorHAnsi" w:hAnsiTheme="majorHAnsi"/>
          <w:spacing w:val="2"/>
        </w:rPr>
        <w:t>o</w:t>
      </w:r>
      <w:r w:rsidRPr="00E237DB">
        <w:rPr>
          <w:rFonts w:asciiTheme="majorHAnsi" w:hAnsiTheme="majorHAnsi"/>
        </w:rPr>
        <w:t>f</w:t>
      </w:r>
      <w:r w:rsidRPr="00E237DB">
        <w:rPr>
          <w:rFonts w:asciiTheme="majorHAnsi" w:hAnsiTheme="majorHAnsi"/>
          <w:spacing w:val="6"/>
        </w:rPr>
        <w:t xml:space="preserve"> </w:t>
      </w:r>
      <w:r w:rsidRPr="00E237DB">
        <w:rPr>
          <w:rFonts w:asciiTheme="majorHAnsi" w:hAnsiTheme="majorHAnsi"/>
          <w:spacing w:val="3"/>
        </w:rPr>
        <w:t>m</w:t>
      </w:r>
      <w:r w:rsidRPr="00E237DB">
        <w:rPr>
          <w:rFonts w:asciiTheme="majorHAnsi" w:hAnsiTheme="majorHAnsi"/>
        </w:rPr>
        <w:t>y</w:t>
      </w:r>
      <w:r w:rsidRPr="00E237DB">
        <w:rPr>
          <w:rFonts w:asciiTheme="majorHAnsi" w:hAnsiTheme="majorHAnsi"/>
          <w:spacing w:val="9"/>
        </w:rPr>
        <w:t xml:space="preserve"> </w:t>
      </w:r>
      <w:r w:rsidRPr="00E237DB">
        <w:rPr>
          <w:rFonts w:asciiTheme="majorHAnsi" w:hAnsiTheme="majorHAnsi"/>
          <w:spacing w:val="2"/>
        </w:rPr>
        <w:t>pho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og</w:t>
      </w:r>
      <w:r w:rsidRPr="00E237DB">
        <w:rPr>
          <w:rFonts w:asciiTheme="majorHAnsi" w:hAnsiTheme="majorHAnsi"/>
          <w:spacing w:val="1"/>
        </w:rPr>
        <w:t>ra</w:t>
      </w:r>
      <w:r w:rsidRPr="00E237DB">
        <w:rPr>
          <w:rFonts w:asciiTheme="majorHAnsi" w:hAnsiTheme="majorHAnsi"/>
          <w:spacing w:val="2"/>
        </w:rPr>
        <w:t>ph</w:t>
      </w:r>
      <w:r w:rsidRPr="00E237DB">
        <w:rPr>
          <w:rFonts w:asciiTheme="majorHAnsi" w:hAnsiTheme="majorHAnsi"/>
        </w:rPr>
        <w:t>.</w:t>
      </w:r>
      <w:r w:rsidRPr="00E237DB">
        <w:rPr>
          <w:rFonts w:asciiTheme="majorHAnsi" w:hAnsiTheme="majorHAnsi"/>
          <w:spacing w:val="30"/>
        </w:rPr>
        <w:t xml:space="preserve"> </w:t>
      </w:r>
      <w:r w:rsidRPr="00E237DB">
        <w:rPr>
          <w:rFonts w:asciiTheme="majorHAnsi" w:hAnsiTheme="majorHAnsi"/>
          <w:spacing w:val="2"/>
        </w:rPr>
        <w:t>R</w:t>
      </w:r>
      <w:r w:rsidRPr="00E237DB">
        <w:rPr>
          <w:rFonts w:asciiTheme="majorHAnsi" w:hAnsiTheme="majorHAnsi"/>
          <w:spacing w:val="1"/>
        </w:rPr>
        <w:t>ea</w:t>
      </w:r>
      <w:r w:rsidRPr="00E237DB">
        <w:rPr>
          <w:rFonts w:asciiTheme="majorHAnsi" w:hAnsiTheme="majorHAnsi"/>
        </w:rPr>
        <w:t>d</w:t>
      </w:r>
      <w:r w:rsidRPr="00E237DB">
        <w:rPr>
          <w:rFonts w:asciiTheme="majorHAnsi" w:hAnsiTheme="majorHAnsi"/>
          <w:spacing w:val="13"/>
        </w:rPr>
        <w:t xml:space="preserve"> </w:t>
      </w:r>
      <w:r w:rsidRPr="00E237DB">
        <w:rPr>
          <w:rFonts w:asciiTheme="majorHAnsi" w:hAnsiTheme="majorHAnsi"/>
          <w:spacing w:val="1"/>
        </w:rPr>
        <w:t>t</w:t>
      </w:r>
      <w:r w:rsidRPr="00E237DB">
        <w:rPr>
          <w:rFonts w:asciiTheme="majorHAnsi" w:hAnsiTheme="majorHAnsi"/>
          <w:spacing w:val="2"/>
        </w:rPr>
        <w:t>h</w:t>
      </w:r>
      <w:r w:rsidRPr="00E237DB">
        <w:rPr>
          <w:rFonts w:asciiTheme="majorHAnsi" w:hAnsiTheme="majorHAnsi"/>
        </w:rPr>
        <w:t>e</w:t>
      </w:r>
      <w:r w:rsidRPr="00E237DB">
        <w:rPr>
          <w:rFonts w:asciiTheme="majorHAnsi" w:hAnsiTheme="majorHAnsi"/>
          <w:spacing w:val="8"/>
        </w:rPr>
        <w:t xml:space="preserve"> </w:t>
      </w:r>
      <w:r w:rsidRPr="00E237DB">
        <w:rPr>
          <w:rFonts w:asciiTheme="majorHAnsi" w:hAnsiTheme="majorHAnsi"/>
          <w:spacing w:val="1"/>
        </w:rPr>
        <w:t>re</w:t>
      </w:r>
      <w:r w:rsidRPr="00E237DB">
        <w:rPr>
          <w:rFonts w:asciiTheme="majorHAnsi" w:hAnsiTheme="majorHAnsi"/>
          <w:spacing w:val="2"/>
        </w:rPr>
        <w:t>v</w:t>
      </w:r>
      <w:r w:rsidRPr="00E237DB">
        <w:rPr>
          <w:rFonts w:asciiTheme="majorHAnsi" w:hAnsiTheme="majorHAnsi"/>
          <w:spacing w:val="1"/>
        </w:rPr>
        <w:t>ie</w:t>
      </w:r>
      <w:r w:rsidRPr="00E237DB">
        <w:rPr>
          <w:rFonts w:asciiTheme="majorHAnsi" w:hAnsiTheme="majorHAnsi"/>
        </w:rPr>
        <w:t>w</w:t>
      </w:r>
      <w:r w:rsidRPr="00E237DB">
        <w:rPr>
          <w:rFonts w:asciiTheme="majorHAnsi" w:hAnsiTheme="majorHAnsi"/>
          <w:spacing w:val="18"/>
        </w:rPr>
        <w:t xml:space="preserve"> </w:t>
      </w:r>
      <w:r w:rsidRPr="00E237DB">
        <w:rPr>
          <w:rFonts w:asciiTheme="majorHAnsi" w:hAnsiTheme="majorHAnsi"/>
          <w:spacing w:val="2"/>
          <w:w w:val="103"/>
        </w:rPr>
        <w:t>o</w:t>
      </w:r>
      <w:r w:rsidRPr="00E237DB">
        <w:rPr>
          <w:rFonts w:asciiTheme="majorHAnsi" w:hAnsiTheme="majorHAnsi"/>
          <w:spacing w:val="5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-li</w:t>
      </w:r>
      <w:r w:rsidRPr="00E237DB">
        <w:rPr>
          <w:rFonts w:asciiTheme="majorHAnsi" w:hAnsiTheme="majorHAnsi"/>
          <w:spacing w:val="2"/>
          <w:w w:val="103"/>
        </w:rPr>
        <w:t>n</w:t>
      </w:r>
      <w:r w:rsidRPr="00E237DB">
        <w:rPr>
          <w:rFonts w:asciiTheme="majorHAnsi" w:hAnsiTheme="majorHAnsi"/>
          <w:spacing w:val="1"/>
          <w:w w:val="103"/>
        </w:rPr>
        <w:t>e</w:t>
      </w:r>
      <w:r w:rsidRPr="00E237DB">
        <w:rPr>
          <w:rFonts w:asciiTheme="majorHAnsi" w:hAnsiTheme="majorHAnsi"/>
          <w:w w:val="103"/>
        </w:rPr>
        <w:t>:</w:t>
      </w:r>
    </w:p>
    <w:p w14:paraId="51B76C6F" w14:textId="77777777" w:rsidR="00825940" w:rsidRPr="00E237DB" w:rsidRDefault="00481433">
      <w:pPr>
        <w:spacing w:before="12"/>
        <w:ind w:left="1374"/>
        <w:rPr>
          <w:rFonts w:asciiTheme="majorHAnsi" w:hAnsiTheme="majorHAnsi"/>
        </w:rPr>
      </w:pPr>
      <w:hyperlink r:id="rId12">
        <w:r w:rsidRPr="00E237DB">
          <w:rPr>
            <w:rFonts w:asciiTheme="majorHAnsi" w:hAnsiTheme="majorHAnsi"/>
            <w:spacing w:val="2"/>
            <w:w w:val="103"/>
          </w:rPr>
          <w:t>h</w:t>
        </w:r>
        <w:r w:rsidRPr="00E237DB">
          <w:rPr>
            <w:rFonts w:asciiTheme="majorHAnsi" w:hAnsiTheme="majorHAnsi"/>
            <w:spacing w:val="1"/>
            <w:w w:val="103"/>
          </w:rPr>
          <w:t>tt</w:t>
        </w:r>
        <w:r w:rsidRPr="00E237DB">
          <w:rPr>
            <w:rFonts w:asciiTheme="majorHAnsi" w:hAnsiTheme="majorHAnsi"/>
            <w:spacing w:val="2"/>
            <w:w w:val="103"/>
          </w:rPr>
          <w:t>p</w:t>
        </w:r>
        <w:r w:rsidRPr="00E237DB">
          <w:rPr>
            <w:rFonts w:asciiTheme="majorHAnsi" w:hAnsiTheme="majorHAnsi"/>
            <w:spacing w:val="1"/>
            <w:w w:val="103"/>
          </w:rPr>
          <w:t>://</w:t>
        </w:r>
        <w:r w:rsidRPr="00E237DB">
          <w:rPr>
            <w:rFonts w:asciiTheme="majorHAnsi" w:hAnsiTheme="majorHAnsi"/>
            <w:spacing w:val="2"/>
            <w:w w:val="103"/>
          </w:rPr>
          <w:t>www</w:t>
        </w:r>
        <w:r w:rsidRPr="00E237DB">
          <w:rPr>
            <w:rFonts w:asciiTheme="majorHAnsi" w:hAnsiTheme="majorHAnsi"/>
            <w:spacing w:val="1"/>
            <w:w w:val="103"/>
          </w:rPr>
          <w:t>.</w:t>
        </w:r>
        <w:r w:rsidRPr="00E237DB">
          <w:rPr>
            <w:rFonts w:asciiTheme="majorHAnsi" w:hAnsiTheme="majorHAnsi"/>
            <w:spacing w:val="2"/>
            <w:w w:val="103"/>
          </w:rPr>
          <w:t>au</w:t>
        </w:r>
        <w:r w:rsidRPr="00E237DB">
          <w:rPr>
            <w:rFonts w:asciiTheme="majorHAnsi" w:hAnsiTheme="majorHAnsi"/>
            <w:spacing w:val="1"/>
            <w:w w:val="103"/>
          </w:rPr>
          <w:t>sti</w:t>
        </w:r>
        <w:r w:rsidRPr="00E237DB">
          <w:rPr>
            <w:rFonts w:asciiTheme="majorHAnsi" w:hAnsiTheme="majorHAnsi"/>
            <w:spacing w:val="2"/>
            <w:w w:val="103"/>
          </w:rPr>
          <w:t>n</w:t>
        </w:r>
        <w:r w:rsidRPr="00E237DB">
          <w:rPr>
            <w:rFonts w:asciiTheme="majorHAnsi" w:hAnsiTheme="majorHAnsi"/>
            <w:spacing w:val="1"/>
            <w:w w:val="103"/>
          </w:rPr>
          <w:t>c</w:t>
        </w:r>
        <w:r w:rsidRPr="00E237DB">
          <w:rPr>
            <w:rFonts w:asciiTheme="majorHAnsi" w:hAnsiTheme="majorHAnsi"/>
            <w:spacing w:val="2"/>
            <w:w w:val="103"/>
          </w:rPr>
          <w:t>h</w:t>
        </w:r>
        <w:r w:rsidRPr="00E237DB">
          <w:rPr>
            <w:rFonts w:asciiTheme="majorHAnsi" w:hAnsiTheme="majorHAnsi"/>
            <w:spacing w:val="1"/>
            <w:w w:val="103"/>
          </w:rPr>
          <w:t>r</w:t>
        </w:r>
        <w:r w:rsidRPr="00E237DB">
          <w:rPr>
            <w:rFonts w:asciiTheme="majorHAnsi" w:hAnsiTheme="majorHAnsi"/>
            <w:spacing w:val="2"/>
            <w:w w:val="103"/>
          </w:rPr>
          <w:t>on</w:t>
        </w:r>
        <w:r w:rsidRPr="00E237DB">
          <w:rPr>
            <w:rFonts w:asciiTheme="majorHAnsi" w:hAnsiTheme="majorHAnsi"/>
            <w:spacing w:val="1"/>
            <w:w w:val="103"/>
          </w:rPr>
          <w:t>icle.c</w:t>
        </w:r>
        <w:r w:rsidRPr="00E237DB">
          <w:rPr>
            <w:rFonts w:asciiTheme="majorHAnsi" w:hAnsiTheme="majorHAnsi"/>
            <w:spacing w:val="2"/>
            <w:w w:val="103"/>
          </w:rPr>
          <w:t>om</w:t>
        </w:r>
        <w:r w:rsidRPr="00E237DB">
          <w:rPr>
            <w:rFonts w:asciiTheme="majorHAnsi" w:hAnsiTheme="majorHAnsi"/>
            <w:spacing w:val="1"/>
            <w:w w:val="103"/>
          </w:rPr>
          <w:t>/</w:t>
        </w:r>
        <w:r w:rsidRPr="00E237DB">
          <w:rPr>
            <w:rFonts w:asciiTheme="majorHAnsi" w:hAnsiTheme="majorHAnsi"/>
            <w:spacing w:val="2"/>
            <w:w w:val="103"/>
          </w:rPr>
          <w:t>g</w:t>
        </w:r>
        <w:r w:rsidRPr="00E237DB">
          <w:rPr>
            <w:rFonts w:asciiTheme="majorHAnsi" w:hAnsiTheme="majorHAnsi"/>
            <w:spacing w:val="1"/>
            <w:w w:val="103"/>
          </w:rPr>
          <w:t>yr</w:t>
        </w:r>
        <w:r w:rsidRPr="00E237DB">
          <w:rPr>
            <w:rFonts w:asciiTheme="majorHAnsi" w:hAnsiTheme="majorHAnsi"/>
            <w:spacing w:val="2"/>
            <w:w w:val="103"/>
          </w:rPr>
          <w:t>oba</w:t>
        </w:r>
        <w:r w:rsidRPr="00E237DB">
          <w:rPr>
            <w:rFonts w:asciiTheme="majorHAnsi" w:hAnsiTheme="majorHAnsi"/>
            <w:spacing w:val="1"/>
            <w:w w:val="103"/>
          </w:rPr>
          <w:t>se/Iss</w:t>
        </w:r>
        <w:r w:rsidRPr="00E237DB">
          <w:rPr>
            <w:rFonts w:asciiTheme="majorHAnsi" w:hAnsiTheme="majorHAnsi"/>
            <w:spacing w:val="2"/>
            <w:w w:val="103"/>
          </w:rPr>
          <w:t>u</w:t>
        </w:r>
        <w:r w:rsidRPr="00E237DB">
          <w:rPr>
            <w:rFonts w:asciiTheme="majorHAnsi" w:hAnsiTheme="majorHAnsi"/>
            <w:spacing w:val="1"/>
            <w:w w:val="103"/>
          </w:rPr>
          <w:t>e/revie</w:t>
        </w:r>
      </w:hyperlink>
      <w:r w:rsidRPr="00E237DB">
        <w:rPr>
          <w:rFonts w:asciiTheme="majorHAnsi" w:hAnsiTheme="majorHAnsi"/>
          <w:spacing w:val="2"/>
          <w:w w:val="103"/>
        </w:rPr>
        <w:t>w?o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d=o</w:t>
      </w:r>
      <w:r w:rsidRPr="00E237DB">
        <w:rPr>
          <w:rFonts w:asciiTheme="majorHAnsi" w:hAnsiTheme="majorHAnsi"/>
          <w:spacing w:val="1"/>
          <w:w w:val="103"/>
        </w:rPr>
        <w:t>i</w:t>
      </w:r>
      <w:r w:rsidRPr="00E237DB">
        <w:rPr>
          <w:rFonts w:asciiTheme="majorHAnsi" w:hAnsiTheme="majorHAnsi"/>
          <w:spacing w:val="2"/>
          <w:w w:val="103"/>
        </w:rPr>
        <w:t>d</w:t>
      </w:r>
      <w:r w:rsidRPr="00E237DB">
        <w:rPr>
          <w:rFonts w:asciiTheme="majorHAnsi" w:hAnsiTheme="majorHAnsi"/>
          <w:spacing w:val="3"/>
          <w:w w:val="103"/>
        </w:rPr>
        <w:t>%</w:t>
      </w:r>
      <w:r w:rsidRPr="00E237DB">
        <w:rPr>
          <w:rFonts w:asciiTheme="majorHAnsi" w:hAnsiTheme="majorHAnsi"/>
          <w:spacing w:val="2"/>
          <w:w w:val="103"/>
        </w:rPr>
        <w:t>3A17403</w:t>
      </w:r>
      <w:r w:rsidRPr="00E237DB">
        <w:rPr>
          <w:rFonts w:asciiTheme="majorHAnsi" w:hAnsiTheme="majorHAnsi"/>
          <w:w w:val="103"/>
        </w:rPr>
        <w:t>0</w:t>
      </w:r>
    </w:p>
    <w:sectPr w:rsidR="00825940" w:rsidRPr="00E237DB">
      <w:pgSz w:w="12240" w:h="15840"/>
      <w:pgMar w:top="1220" w:right="1200" w:bottom="280" w:left="1180" w:header="0" w:footer="9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03AB7" w14:textId="77777777" w:rsidR="00481433" w:rsidRDefault="00481433">
      <w:r>
        <w:separator/>
      </w:r>
    </w:p>
  </w:endnote>
  <w:endnote w:type="continuationSeparator" w:id="0">
    <w:p w14:paraId="5BFB6980" w14:textId="77777777" w:rsidR="00481433" w:rsidRDefault="00481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F3620" w14:textId="067C068E" w:rsidR="00825940" w:rsidRDefault="00825940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62351" w14:textId="77777777" w:rsidR="00481433" w:rsidRDefault="00481433">
      <w:r>
        <w:separator/>
      </w:r>
    </w:p>
  </w:footnote>
  <w:footnote w:type="continuationSeparator" w:id="0">
    <w:p w14:paraId="5CF591C5" w14:textId="77777777" w:rsidR="00481433" w:rsidRDefault="00481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4428"/>
    <w:multiLevelType w:val="multilevel"/>
    <w:tmpl w:val="003C75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940"/>
    <w:rsid w:val="00481433"/>
    <w:rsid w:val="00825940"/>
    <w:rsid w:val="008A338C"/>
    <w:rsid w:val="00E2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D2ADD6"/>
  <w15:docId w15:val="{8CD58AD5-B1D9-4282-861A-286A0A62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ascent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austinchronicle.com/gyrobase/Issue/revi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aloaltoonline.com/weekly/story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quarecylinder.com/2010/07/jennifer-little-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1451</Words>
  <Characters>8275</Characters>
  <Application>Microsoft Office Word</Application>
  <DocSecurity>0</DocSecurity>
  <Lines>68</Lines>
  <Paragraphs>19</Paragraphs>
  <ScaleCrop>false</ScaleCrop>
  <Company/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2021-04-09T15:54:00Z</dcterms:created>
  <dcterms:modified xsi:type="dcterms:W3CDTF">2021-04-09T16:22:00Z</dcterms:modified>
</cp:coreProperties>
</file>